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5C2" w:rsidRDefault="00ED25C2">
      <w:pPr>
        <w:pStyle w:val="Bodytext20"/>
        <w:shd w:val="clear" w:color="auto" w:fill="auto"/>
        <w:ind w:right="60" w:firstLine="0"/>
        <w:rPr>
          <w:b/>
          <w:i/>
        </w:rPr>
      </w:pPr>
      <w:r>
        <w:rPr>
          <w:i/>
        </w:rPr>
        <w:t xml:space="preserve">Załącznik nr 1 do zarządzenia Rektora UJK nr    </w:t>
      </w:r>
      <w:r w:rsidR="00F64FAB">
        <w:rPr>
          <w:i/>
        </w:rPr>
        <w:t>90</w:t>
      </w:r>
      <w:r>
        <w:rPr>
          <w:i/>
        </w:rPr>
        <w:t xml:space="preserve">  /201</w:t>
      </w:r>
      <w:r w:rsidR="00F64FAB">
        <w:rPr>
          <w:i/>
        </w:rPr>
        <w:t>8</w:t>
      </w:r>
      <w:r>
        <w:rPr>
          <w:i/>
        </w:rPr>
        <w:t xml:space="preserve"> </w:t>
      </w:r>
    </w:p>
    <w:p w:rsidR="00ED25C2" w:rsidRDefault="00ED25C2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b/>
        </w:rPr>
      </w:pPr>
      <w:r>
        <w:rPr>
          <w:b/>
          <w:i/>
        </w:rPr>
        <w:tab/>
      </w:r>
    </w:p>
    <w:p w:rsidR="00ED25C2" w:rsidRDefault="00ED25C2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</w:rPr>
        <w:t>KARTA PRZEDMIOTU</w:t>
      </w:r>
    </w:p>
    <w:p w:rsidR="00ED25C2" w:rsidRDefault="00ED25C2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951"/>
        <w:gridCol w:w="1276"/>
        <w:gridCol w:w="6550"/>
      </w:tblGrid>
      <w:tr w:rsidR="00ED25C2">
        <w:trPr>
          <w:trHeight w:val="2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D25C2" w:rsidRPr="00DA7FFA" w:rsidRDefault="002B0CBB" w:rsidP="004A6D5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B0CBB">
              <w:rPr>
                <w:rFonts w:ascii="Times New Roman" w:hAnsi="Times New Roman" w:cs="Times New Roman"/>
                <w:bCs/>
                <w:sz w:val="18"/>
                <w:szCs w:val="18"/>
              </w:rPr>
              <w:t>0714.8.ME1.A01.JO</w:t>
            </w:r>
          </w:p>
        </w:tc>
      </w:tr>
      <w:tr w:rsidR="00ED25C2" w:rsidRPr="00364D22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B82272" w:rsidRDefault="00A75B00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val="en-US"/>
              </w:rPr>
              <w:t>Język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val="en-US"/>
              </w:rPr>
              <w:t>obcy</w:t>
            </w:r>
            <w:proofErr w:type="spellEnd"/>
          </w:p>
          <w:p w:rsidR="00ED25C2" w:rsidRPr="005D7534" w:rsidRDefault="00362314" w:rsidP="00362314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 xml:space="preserve">Foreign Language </w:t>
            </w:r>
            <w:r w:rsidR="00ED25C2" w:rsidRPr="00B82272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(German)</w:t>
            </w:r>
          </w:p>
        </w:tc>
      </w:tr>
      <w:tr w:rsidR="00ED25C2">
        <w:trPr>
          <w:trHeight w:val="284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5D7534" w:rsidRDefault="00ED25C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:rsidR="00ED25C2" w:rsidRDefault="00ED25C2">
      <w:pPr>
        <w:rPr>
          <w:rFonts w:ascii="Times New Roman" w:hAnsi="Times New Roman" w:cs="Times New Roman"/>
          <w:b/>
          <w:color w:val="auto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61"/>
        <w:gridCol w:w="5416"/>
      </w:tblGrid>
      <w:tr w:rsidR="00DA7FFA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FFA" w:rsidRPr="005A14A4" w:rsidRDefault="002B0CBB" w:rsidP="00DA7FFA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echatronika</w:t>
            </w:r>
          </w:p>
        </w:tc>
      </w:tr>
      <w:tr w:rsidR="00DA7FFA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FFA" w:rsidRPr="005A14A4" w:rsidRDefault="002B0CBB" w:rsidP="00DA7FFA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tudia stacjonarne / studia niestacjonarne</w:t>
            </w:r>
          </w:p>
        </w:tc>
      </w:tr>
      <w:tr w:rsidR="00DA7FFA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FFA" w:rsidRPr="005A14A4" w:rsidRDefault="002B0CBB" w:rsidP="00DA7FFA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tudia pierwszego stopnia inżynierskie</w:t>
            </w:r>
          </w:p>
        </w:tc>
      </w:tr>
      <w:tr w:rsidR="00DA7FFA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studiów*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FFA" w:rsidRPr="005A14A4" w:rsidRDefault="002B0CBB" w:rsidP="00DA7FFA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raktyczny</w:t>
            </w:r>
          </w:p>
        </w:tc>
      </w:tr>
      <w:tr w:rsidR="00ED25C2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F64FAB" w:rsidP="00F64FAB">
            <w:pPr>
              <w:ind w:left="340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1.5</w:t>
            </w:r>
            <w:r w:rsidR="00ED25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Osoba przygotowująca kartę przedmiotu      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DA7FFA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mgr Sławomir Gołąb</w:t>
            </w:r>
          </w:p>
        </w:tc>
      </w:tr>
      <w:tr w:rsidR="00ED25C2" w:rsidRPr="00DA7FFA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DA7FFA" w:rsidRDefault="00ED25C2" w:rsidP="00F64FA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7FF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 w:rsidR="00F64FAB" w:rsidRPr="00DA7FF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6</w:t>
            </w:r>
            <w:r w:rsidRPr="00DA7FF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Kontakt 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DA7FFA" w:rsidRDefault="00CD14B2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DA7FFA">
              <w:rPr>
                <w:rStyle w:val="Hipercze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slawekgolab@tlen.pl</w:t>
            </w:r>
          </w:p>
        </w:tc>
      </w:tr>
    </w:tbl>
    <w:p w:rsidR="00ED25C2" w:rsidRPr="00DA7FFA" w:rsidRDefault="00ED25C2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61"/>
        <w:gridCol w:w="5416"/>
      </w:tblGrid>
      <w:tr w:rsidR="00ED25C2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 w:rsidP="00F64FA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F64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C4070D" w:rsidRDefault="00364D22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angielsk</w:t>
            </w:r>
            <w:r w:rsidR="00ED25C2" w:rsidRPr="00C4070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i, polski</w:t>
            </w:r>
          </w:p>
        </w:tc>
      </w:tr>
      <w:tr w:rsidR="00ED25C2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F64FA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2.2</w:t>
            </w:r>
            <w:r w:rsidR="00ED25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wstępne*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C4070D" w:rsidRDefault="00CD14B2">
            <w:pPr>
              <w:snapToGrid w:val="0"/>
              <w:rPr>
                <w:sz w:val="18"/>
                <w:szCs w:val="18"/>
              </w:rPr>
            </w:pPr>
            <w:r w:rsidRPr="00C4070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</w:t>
            </w:r>
            <w:r w:rsidR="000B40F0" w:rsidRPr="00C4070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według wymagań ESOKJ</w:t>
            </w:r>
          </w:p>
        </w:tc>
      </w:tr>
    </w:tbl>
    <w:p w:rsidR="00ED25C2" w:rsidRDefault="00ED25C2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526"/>
        <w:gridCol w:w="1766"/>
        <w:gridCol w:w="6485"/>
      </w:tblGrid>
      <w:tr w:rsidR="00ED25C2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zajęć 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D57F28" w:rsidRDefault="002B0CBB">
            <w:pPr>
              <w:tabs>
                <w:tab w:val="left" w:pos="0"/>
              </w:tabs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Ć</w:t>
            </w:r>
            <w:r w:rsidR="00ED25C2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wiczenia</w:t>
            </w:r>
          </w:p>
        </w:tc>
      </w:tr>
      <w:tr w:rsidR="00DA7FFA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FFA" w:rsidRPr="005A14A4" w:rsidRDefault="002B0CBB" w:rsidP="00DA7FFA">
            <w:pPr>
              <w:pStyle w:val="Bodytext31"/>
              <w:shd w:val="clear" w:color="auto" w:fill="auto"/>
              <w:spacing w:before="0" w:line="240" w:lineRule="auto"/>
              <w:ind w:firstLine="0"/>
              <w:jc w:val="left"/>
              <w:rPr>
                <w:sz w:val="18"/>
                <w:szCs w:val="18"/>
                <w:lang w:val="pl" w:eastAsia="pl-PL"/>
              </w:rPr>
            </w:pPr>
            <w:r>
              <w:rPr>
                <w:sz w:val="18"/>
                <w:szCs w:val="18"/>
                <w:lang w:val="pl" w:eastAsia="pl-PL"/>
              </w:rPr>
              <w:t>Z</w:t>
            </w:r>
            <w:r w:rsidR="00DA7FFA" w:rsidRPr="005A14A4">
              <w:rPr>
                <w:sz w:val="18"/>
                <w:szCs w:val="18"/>
                <w:lang w:val="pl" w:eastAsia="pl-PL"/>
              </w:rPr>
              <w:t>ajęcia w pomieszczeniu dydaktycznym Wydziału Zamiejscowego w Sandomierzu</w:t>
            </w:r>
          </w:p>
        </w:tc>
      </w:tr>
      <w:tr w:rsidR="00ED25C2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D57F28" w:rsidRDefault="002B0CBB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</w:t>
            </w:r>
            <w:r w:rsidR="00ED25C2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</w:t>
            </w:r>
            <w:r w:rsidR="00D57F28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iczenie z oceną, egzamin pisemny</w:t>
            </w:r>
          </w:p>
        </w:tc>
      </w:tr>
      <w:tr w:rsidR="00ED25C2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D57F28" w:rsidRDefault="002B0CBB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D25C2" w:rsidRPr="00D57F28">
              <w:rPr>
                <w:rFonts w:ascii="Times New Roman" w:hAnsi="Times New Roman" w:cs="Times New Roman"/>
                <w:sz w:val="18"/>
                <w:szCs w:val="18"/>
              </w:rPr>
              <w:t>yskusja, praca indywidualna, praca w parach/ praca w grupach, wykorzystanie technicznych środków dydaktycznych, prezentacje multimedialne</w:t>
            </w:r>
          </w:p>
        </w:tc>
      </w:tr>
      <w:tr w:rsidR="00ED25C2" w:rsidRPr="00364D22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ind w:left="426" w:hanging="392"/>
              <w:rPr>
                <w:rFonts w:ascii="Times New Roman" w:hAnsi="Times New Roman" w:cs="Times New Roman"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DA7FFA" w:rsidRDefault="00252141" w:rsidP="00DA7FFA">
            <w:pPr>
              <w:pStyle w:val="Akapitzlist"/>
              <w:numPr>
                <w:ilvl w:val="0"/>
                <w:numId w:val="8"/>
              </w:numPr>
              <w:snapToGrid w:val="0"/>
              <w:rPr>
                <w:rFonts w:ascii="Times New Roman" w:hAnsi="Times New Roman" w:cs="Times New Roman"/>
                <w:bCs/>
                <w:sz w:val="18"/>
                <w:szCs w:val="18"/>
                <w:lang w:val="de-DE"/>
              </w:rPr>
            </w:pPr>
            <w:proofErr w:type="spellStart"/>
            <w:r w:rsidRPr="00DA7FFA">
              <w:rPr>
                <w:rFonts w:ascii="Times New Roman" w:hAnsi="Times New Roman" w:cs="Times New Roman"/>
                <w:bCs/>
                <w:sz w:val="18"/>
                <w:szCs w:val="18"/>
                <w:lang w:val="de-DE"/>
              </w:rPr>
              <w:t>Koithan</w:t>
            </w:r>
            <w:proofErr w:type="spellEnd"/>
            <w:r w:rsidRPr="00DA7FFA">
              <w:rPr>
                <w:rFonts w:ascii="Times New Roman" w:hAnsi="Times New Roman" w:cs="Times New Roman"/>
                <w:bCs/>
                <w:sz w:val="18"/>
                <w:szCs w:val="18"/>
                <w:lang w:val="de-DE"/>
              </w:rPr>
              <w:t>, U. / Schmitz, H. (2017): Aspekte neu B1 plus ; Ernst Klett Sprachen.</w:t>
            </w:r>
          </w:p>
          <w:p w:rsidR="00252141" w:rsidRPr="00DA7FFA" w:rsidRDefault="00252141" w:rsidP="00DA7FFA">
            <w:pPr>
              <w:pStyle w:val="Akapitzlist"/>
              <w:numPr>
                <w:ilvl w:val="0"/>
                <w:numId w:val="8"/>
              </w:numPr>
              <w:snapToGrid w:val="0"/>
              <w:rPr>
                <w:sz w:val="18"/>
                <w:szCs w:val="18"/>
                <w:lang w:val="de-AT"/>
              </w:rPr>
            </w:pPr>
            <w:proofErr w:type="spellStart"/>
            <w:r w:rsidRPr="00DA7FFA">
              <w:rPr>
                <w:rFonts w:ascii="Times New Roman" w:hAnsi="Times New Roman" w:cs="Times New Roman"/>
                <w:bCs/>
                <w:sz w:val="18"/>
                <w:szCs w:val="18"/>
                <w:lang w:val="de-DE"/>
              </w:rPr>
              <w:t>Koithan</w:t>
            </w:r>
            <w:proofErr w:type="spellEnd"/>
            <w:r w:rsidRPr="00DA7FFA">
              <w:rPr>
                <w:rFonts w:ascii="Times New Roman" w:hAnsi="Times New Roman" w:cs="Times New Roman"/>
                <w:bCs/>
                <w:sz w:val="18"/>
                <w:szCs w:val="18"/>
                <w:lang w:val="de-DE"/>
              </w:rPr>
              <w:t>, U. / Schmitz, H. (2017): Aspekte neu B2 ; Ernst Klett Sprachen.</w:t>
            </w:r>
          </w:p>
        </w:tc>
      </w:tr>
      <w:tr w:rsidR="00ED25C2" w:rsidRPr="004A6D54">
        <w:trPr>
          <w:trHeight w:val="284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CE7228" w:rsidRDefault="00ED25C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de-AT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ind w:left="426" w:hanging="392"/>
              <w:rPr>
                <w:rFonts w:ascii="Times New Roman" w:hAnsi="Times New Roman" w:cs="Times New Roman"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DA7FFA" w:rsidRDefault="00CD14B2" w:rsidP="00DA7FFA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proofErr w:type="spellStart"/>
            <w:r w:rsidRPr="00DA7FFA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Csörgő</w:t>
            </w:r>
            <w:proofErr w:type="spellEnd"/>
            <w:r w:rsidRPr="00DA7FFA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, Z. / </w:t>
            </w:r>
            <w:proofErr w:type="spellStart"/>
            <w:r w:rsidRPr="00DA7FFA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Malyáta</w:t>
            </w:r>
            <w:proofErr w:type="spellEnd"/>
            <w:r w:rsidRPr="00DA7FFA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, E. (2018): B2-Finale neu ; </w:t>
            </w:r>
            <w:r w:rsidRPr="00DA7FFA">
              <w:rPr>
                <w:rFonts w:ascii="Times New Roman" w:hAnsi="Times New Roman" w:cs="Times New Roman"/>
                <w:bCs/>
                <w:sz w:val="18"/>
                <w:szCs w:val="18"/>
                <w:lang w:val="de-DE"/>
              </w:rPr>
              <w:t>Ernst Klett Sprachen.</w:t>
            </w:r>
          </w:p>
        </w:tc>
      </w:tr>
    </w:tbl>
    <w:p w:rsidR="00ED25C2" w:rsidRPr="005D7534" w:rsidRDefault="00ED25C2">
      <w:pPr>
        <w:rPr>
          <w:rFonts w:ascii="Times New Roman" w:hAnsi="Times New Roman" w:cs="Times New Roman"/>
          <w:b/>
          <w:color w:val="auto"/>
          <w:sz w:val="18"/>
          <w:szCs w:val="18"/>
          <w:lang w:val="de-DE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CELE, TREŚCI I EFEKTY </w:t>
      </w:r>
      <w:r w:rsidR="00F64FAB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1"/>
      </w:tblGrid>
      <w:tr w:rsidR="00ED25C2">
        <w:trPr>
          <w:trHeight w:val="907"/>
        </w:trPr>
        <w:tc>
          <w:tcPr>
            <w:tcW w:w="9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25C2" w:rsidRDefault="00ED25C2">
            <w:pPr>
              <w:numPr>
                <w:ilvl w:val="1"/>
                <w:numId w:val="2"/>
              </w:numPr>
              <w:ind w:left="498" w:hanging="426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  <w:r w:rsidR="00D57F28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</w:t>
            </w:r>
            <w:r w:rsidR="00F64FAB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z uwzględnieniem formy zajęć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)</w:t>
            </w:r>
          </w:p>
          <w:p w:rsidR="00ED25C2" w:rsidRPr="00DA7FFA" w:rsidRDefault="00DA7FF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C1. R</w:t>
            </w:r>
            <w:r w:rsidR="00ED25C2" w:rsidRPr="00DA7FFA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ozwijanie kompetencji językowej studentów poprzez rozwijanie czterech podstawowych sprawności: mówienia, pisania, rozumienia tekstu czytanego i słuchanego.</w:t>
            </w:r>
          </w:p>
          <w:p w:rsidR="00ED25C2" w:rsidRPr="00DA7FFA" w:rsidRDefault="00DA7FFA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C2. Z</w:t>
            </w:r>
            <w:r w:rsidR="00ED25C2"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apoznanie studentów z określonym zasobem słownictwa na poziomie B</w:t>
            </w:r>
            <w:r w:rsidR="00CD14B2"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  <w:p w:rsidR="00ED25C2" w:rsidRPr="00DA7FFA" w:rsidRDefault="00DA7FF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C3. Z</w:t>
            </w:r>
            <w:r w:rsidR="00ED25C2" w:rsidRPr="00DA7FFA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apoznanie studentów z określonymi strukturami gramatycznymi</w:t>
            </w:r>
          </w:p>
          <w:p w:rsidR="00ED25C2" w:rsidRDefault="00ED25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5C2">
        <w:trPr>
          <w:trHeight w:val="1713"/>
        </w:trPr>
        <w:tc>
          <w:tcPr>
            <w:tcW w:w="9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FAB" w:rsidRPr="00F64FAB" w:rsidRDefault="00ED25C2" w:rsidP="00F64FAB">
            <w:pPr>
              <w:pStyle w:val="Akapitzlist"/>
              <w:numPr>
                <w:ilvl w:val="1"/>
                <w:numId w:val="2"/>
              </w:numP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F64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Treści programowe </w:t>
            </w:r>
            <w:r w:rsidR="00F64FAB" w:rsidRPr="00F64FAB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(z uwzględnieniem formy zajęć)</w:t>
            </w:r>
          </w:p>
          <w:p w:rsidR="00ED25C2" w:rsidRDefault="00ED25C2" w:rsidP="00F64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ED25C2" w:rsidRPr="00DA7FFA" w:rsidRDefault="00ED25C2" w:rsidP="00DA7FFA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Treści leksykalne</w:t>
            </w:r>
          </w:p>
          <w:p w:rsidR="00ED25C2" w:rsidRPr="00DA7FFA" w:rsidRDefault="00ED25C2" w:rsidP="00DA7FFA">
            <w:pPr>
              <w:pStyle w:val="Akapitzlis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Życie codzienne, kultura, zjawiska społeczne oraz znane problemy współczesnego świata - zgodne z  sylabusem obowiązują</w:t>
            </w:r>
            <w:r w:rsidR="00CD14B2"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cych podręczników dla poziomu B2</w:t>
            </w:r>
            <w:r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ED25C2" w:rsidRPr="00DA7FFA" w:rsidRDefault="00ED25C2" w:rsidP="00DA7FFA">
            <w:pPr>
              <w:pStyle w:val="Akapitzlis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Elementy słownictwa specjalistycznego związanego z kierunkiem studiów</w:t>
            </w:r>
          </w:p>
          <w:p w:rsidR="00ED25C2" w:rsidRPr="00DA7FFA" w:rsidRDefault="00ED25C2" w:rsidP="00DA7FFA">
            <w:pPr>
              <w:pStyle w:val="Akapitzlist"/>
              <w:rPr>
                <w:i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Studiowanie, przedmiot studiów, rodzaje studiów, znaczenie wykształcenia, praca</w:t>
            </w:r>
          </w:p>
          <w:p w:rsidR="00ED25C2" w:rsidRPr="00DA7FFA" w:rsidRDefault="00ED25C2" w:rsidP="00DA7FFA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Treści gramatyczne:</w:t>
            </w:r>
          </w:p>
          <w:p w:rsidR="00ED25C2" w:rsidRPr="00DA7FFA" w:rsidRDefault="00ED25C2" w:rsidP="00DA7FFA">
            <w:pPr>
              <w:pStyle w:val="Akapitzlis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Zgodne z sylabusem podręcznik</w:t>
            </w:r>
            <w:r w:rsidR="00CD14B2"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ów przewidzianych dla poziomu B2</w:t>
            </w:r>
            <w:r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i zgodne z wymaganiami Europejskiego Systemu Opisu Kształcenia Językowego Rady Europy.</w:t>
            </w:r>
          </w:p>
          <w:p w:rsidR="00ED25C2" w:rsidRPr="00DA7FFA" w:rsidRDefault="00ED25C2" w:rsidP="00DA7FFA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i/>
                <w:sz w:val="18"/>
                <w:szCs w:val="18"/>
              </w:rPr>
              <w:t>Funkcje językowe:</w:t>
            </w:r>
          </w:p>
          <w:p w:rsidR="00ED25C2" w:rsidRPr="00DA7FFA" w:rsidRDefault="00ED25C2" w:rsidP="00DA7FFA">
            <w:pPr>
              <w:pStyle w:val="Akapitzlist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DA7FFA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Zgodne z sylabusem podręczników dla p</w:t>
            </w:r>
            <w:r w:rsidR="00CD14B2" w:rsidRPr="00DA7FFA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oziomu B2</w:t>
            </w:r>
            <w:r w:rsidRPr="00DA7FFA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 i pozwalające studentom na porozumiewanie się w języku obcym, branie udziału w dyskusjach, wyrażanie swoich opinii, przedstawianie swoich poglądów, argumentowanie i formułowanie swojego punktu widzenia, polemizowanie i wypracowywanie rozwiązań kompromisowych, wyrażanie emocji i rozmawianie o przeżyciach w różnych sytuacjach życiowych.</w:t>
            </w:r>
          </w:p>
          <w:p w:rsidR="00ED25C2" w:rsidRDefault="00ED25C2">
            <w:pPr>
              <w:ind w:hanging="498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</w:p>
        </w:tc>
      </w:tr>
    </w:tbl>
    <w:p w:rsidR="00ED25C2" w:rsidRDefault="00ED25C2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CD14B2" w:rsidRDefault="00CD14B2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ED25C2" w:rsidRDefault="00ED25C2" w:rsidP="00F64FAB">
      <w:pPr>
        <w:numPr>
          <w:ilvl w:val="1"/>
          <w:numId w:val="2"/>
        </w:numPr>
        <w:ind w:left="426" w:hanging="426"/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Przedmiotowe efekty </w:t>
      </w:r>
      <w:r w:rsidR="00F64FAB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86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628"/>
        <w:gridCol w:w="27"/>
        <w:gridCol w:w="1417"/>
        <w:gridCol w:w="230"/>
      </w:tblGrid>
      <w:tr w:rsidR="00ED25C2" w:rsidTr="00CE7228">
        <w:trPr>
          <w:cantSplit/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D25C2" w:rsidRDefault="00ED25C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Efekt </w:t>
            </w:r>
          </w:p>
        </w:tc>
        <w:tc>
          <w:tcPr>
            <w:tcW w:w="7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 w:rsidP="00F64FA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Odniesienie do kierunkowych efektów </w:t>
            </w:r>
            <w:r w:rsidR="00F64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ED25C2">
            <w:pPr>
              <w:snapToGrid w:val="0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15E2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ma wystarczającą wiedzę ogólną o miejscu języka niemieckiego w naukach humanistycznych i społecznych, zorientowaną na zastosowania praktyczne w prowadzonej działalności zawodowej,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1P_W01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ED25C2" w:rsidP="00364D22">
            <w:pPr>
              <w:snapToGrid w:val="0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15E2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ma podstawową wiedzę  zakresu gramatyki, frazeologii, leksyki</w:t>
            </w:r>
            <w:r w:rsidRPr="00B15E25">
              <w:rPr>
                <w:sz w:val="18"/>
                <w:szCs w:val="18"/>
              </w:rPr>
              <w:t xml:space="preserve"> </w:t>
            </w:r>
            <w:r w:rsidRPr="00B15E2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i kulturoznawstwa z obszaru kulturowego języka </w:t>
            </w:r>
            <w:r w:rsidR="00364D2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angielskiego</w:t>
            </w:r>
            <w:r w:rsidRPr="00B15E2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ukierunkowaną na zastosowania praktyczne w prowadzonej działalności </w:t>
            </w:r>
            <w:r w:rsidRPr="00B15E2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zawodowej,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1P_W02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W03</w:t>
            </w:r>
          </w:p>
        </w:tc>
        <w:tc>
          <w:tcPr>
            <w:tcW w:w="76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ED25C2">
            <w:pPr>
              <w:snapToGrid w:val="0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15E25">
              <w:rPr>
                <w:rFonts w:ascii="Times New Roman" w:hAnsi="Times New Roman" w:cs="Times New Roman"/>
                <w:sz w:val="18"/>
                <w:szCs w:val="18"/>
              </w:rPr>
              <w:t>posiada wiedzę w zakresie technologii informacyjnej, przetwarzania tekstów oraz pozyskiwania i przetwarzania informacji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1P_W08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ED25C2">
            <w:pPr>
              <w:snapToGrid w:val="0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15E25">
              <w:rPr>
                <w:rFonts w:ascii="Times New Roman" w:hAnsi="Times New Roman" w:cs="Times New Roman"/>
                <w:sz w:val="18"/>
                <w:szCs w:val="18"/>
              </w:rPr>
              <w:t xml:space="preserve">samodzielnie tworzy logicznie i gramatycznie spójne wypowiedzi ustne i pisemne, które poddaje krytycznej analizie z uwzględnieniem kontekstu kulturowego i społecznego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1P_U05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U02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ED25C2">
            <w:pPr>
              <w:snapToGrid w:val="0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15E2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posiada umiejętności merytorycznej argumentacji z wykorzystaniem poglądów innych autorów oraz analizy i formułowania samodzielnych sądów i wniosków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1P_U10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U03</w:t>
            </w:r>
          </w:p>
        </w:tc>
        <w:tc>
          <w:tcPr>
            <w:tcW w:w="76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ED25C2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15E25">
              <w:rPr>
                <w:rFonts w:ascii="Times New Roman" w:hAnsi="Times New Roman" w:cs="Times New Roman"/>
                <w:sz w:val="18"/>
                <w:szCs w:val="18"/>
              </w:rPr>
              <w:t>ma umiejętności językowe zgodne z wymaganiami określonymi dla poziomu B1  ESOKJ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1P_U13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KOMPETENCJI SPOŁECZNYCH: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ED25C2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15E25">
              <w:rPr>
                <w:rFonts w:ascii="Times New Roman" w:hAnsi="Times New Roman" w:cs="Times New Roman"/>
                <w:sz w:val="18"/>
                <w:szCs w:val="18"/>
              </w:rPr>
              <w:t>ma świadomość poziomu swojej wiedzy i umiejętności, zdaje sobie sprawę z konieczności ustawicznego kształcenia się zawodowego i rozwoju osobistego, ciągle doskonali swoje kompetencje zawodowe i wyznacza kierunki własnego rozwoju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 w:rsidP="00364D2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1P_K01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ED25C2">
            <w:pPr>
              <w:snapToGrid w:val="0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15E2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potrafi współdziałać w zespole na rzecz środowiska społecznego przyjmując różne role w zależności od stawianych zadań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 w:rsidP="00364D2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1P _K02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ED25C2" w:rsidRDefault="00ED25C2">
      <w:pPr>
        <w:rPr>
          <w:rFonts w:ascii="Times New Roman" w:hAnsi="Times New Roman" w:cs="Times New Roman"/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585571" w:rsidRPr="000A53D0" w:rsidTr="002F4B19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585571">
            <w:pPr>
              <w:numPr>
                <w:ilvl w:val="1"/>
                <w:numId w:val="7"/>
              </w:numPr>
              <w:tabs>
                <w:tab w:val="left" w:pos="426"/>
              </w:tabs>
              <w:suppressAutoHyphens w:val="0"/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uczenia się 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0A53D0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Aktywność               </w:t>
            </w:r>
            <w:r w:rsidRPr="000A53D0">
              <w:rPr>
                <w:rFonts w:ascii="Times New Roman" w:hAnsi="Times New Roman" w:cs="Times New Roman"/>
                <w:b/>
                <w:color w:val="auto"/>
                <w:spacing w:val="-2"/>
                <w:sz w:val="16"/>
                <w:szCs w:val="16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                 w grupie*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highlight w:val="lightGray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Inne </w:t>
            </w: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(jakie?)</w:t>
            </w: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*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58557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</w:tbl>
    <w:p w:rsidR="00585571" w:rsidRDefault="00585571">
      <w:pPr>
        <w:rPr>
          <w:rFonts w:ascii="Times New Roman" w:hAnsi="Times New Roman" w:cs="Times New Roman"/>
          <w:color w:val="auto"/>
        </w:rPr>
      </w:pPr>
    </w:p>
    <w:p w:rsidR="00585571" w:rsidRDefault="00585571">
      <w:pPr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99"/>
      </w:tblGrid>
      <w:tr w:rsidR="00ED25C2">
        <w:trPr>
          <w:trHeight w:val="284"/>
        </w:trPr>
        <w:tc>
          <w:tcPr>
            <w:tcW w:w="9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ED25C2" w:rsidP="00585571">
            <w:pPr>
              <w:numPr>
                <w:ilvl w:val="1"/>
                <w:numId w:val="3"/>
              </w:numPr>
              <w:ind w:left="426" w:hanging="426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Kryteria oceny stopnia osiągnięcia efektów </w:t>
            </w:r>
            <w:r w:rsidR="0058557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ED25C2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ED25C2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D25C2" w:rsidRDefault="00ED25C2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  <w:t>ćwiczenia (C)</w:t>
            </w:r>
            <w:r w:rsidR="00585571"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  <w:t>*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3C72B2" w:rsidRDefault="00ED25C2" w:rsidP="003C72B2">
            <w:pPr>
              <w:snapToGrid w:val="0"/>
              <w:ind w:right="113"/>
              <w:jc w:val="both"/>
              <w:rPr>
                <w:sz w:val="18"/>
                <w:szCs w:val="18"/>
              </w:rPr>
            </w:pP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Zna proste struktury leksykalno-gramatyczne oraz odmiany języka. Potrafi budować podstawowe formy językowe celem prowadzenia konwersacji językowej. Rozumie konieczność uczenia się przez całe życie, ale pozostaje pasywny w inte</w:t>
            </w:r>
            <w:r w:rsidR="000B40F0">
              <w:rPr>
                <w:rFonts w:ascii="Times New Roman" w:eastAsia="Calibri" w:hAnsi="Times New Roman" w:cs="Times New Roman"/>
                <w:sz w:val="18"/>
                <w:szCs w:val="18"/>
              </w:rPr>
              <w:t>rakcji z innymi. Procentowo : 51% - 60</w:t>
            </w: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</w:tr>
      <w:tr w:rsidR="00ED25C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3C72B2" w:rsidRDefault="00ED25C2" w:rsidP="003C72B2">
            <w:pPr>
              <w:snapToGrid w:val="0"/>
              <w:ind w:right="113"/>
              <w:jc w:val="both"/>
              <w:rPr>
                <w:sz w:val="18"/>
                <w:szCs w:val="18"/>
              </w:rPr>
            </w:pP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Zna podstawowe i niektóre złożone struktury leksykalno-gramatyczne oraz odmiany języka. Potrafi budować proste i niektóre złożone formy językowe celem prowadzenia konwersacji językowej. Rozumie konieczność uczenia się przez całe życie, ale rzadko podejmuje próby  inte</w:t>
            </w:r>
            <w:r w:rsidR="000B40F0">
              <w:rPr>
                <w:rFonts w:ascii="Times New Roman" w:eastAsia="Calibri" w:hAnsi="Times New Roman" w:cs="Times New Roman"/>
                <w:sz w:val="18"/>
                <w:szCs w:val="18"/>
              </w:rPr>
              <w:t>rakcji z innymi. Procentowo : 61% - 70</w:t>
            </w: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</w:tr>
      <w:tr w:rsidR="00ED25C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3C72B2" w:rsidRDefault="00ED25C2" w:rsidP="003C72B2">
            <w:pPr>
              <w:jc w:val="both"/>
              <w:rPr>
                <w:sz w:val="18"/>
                <w:szCs w:val="18"/>
              </w:rPr>
            </w:pP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Zna wszystkie proste i część złożonych struktur leksykalno-gramatycznych oraz odmian języka.</w:t>
            </w:r>
            <w:r w:rsidR="003C72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Tworzy większość odpowiednich form językowych celem prowadzenia konwersacji językowej. Rozumie i zna skutki efektów uczenia się przez całe życie, ale pozostaje mało aktywny </w:t>
            </w: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inte</w:t>
            </w:r>
            <w:r w:rsidR="000B40F0">
              <w:rPr>
                <w:rFonts w:ascii="Times New Roman" w:eastAsia="Calibri" w:hAnsi="Times New Roman" w:cs="Times New Roman"/>
                <w:sz w:val="18"/>
                <w:szCs w:val="18"/>
              </w:rPr>
              <w:t>rakcji z innymi. Procentowo : 71% - 80</w:t>
            </w: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</w:tr>
      <w:tr w:rsidR="00ED25C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3C72B2" w:rsidRDefault="00ED25C2" w:rsidP="003C72B2">
            <w:pPr>
              <w:jc w:val="both"/>
              <w:rPr>
                <w:sz w:val="18"/>
                <w:szCs w:val="18"/>
              </w:rPr>
            </w:pP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Zna wszystkie proste i większość złożonych struktur leksykalno-gramatycznych oraz odmian języka.</w:t>
            </w:r>
            <w:r w:rsidR="003C72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Tworzy większość odpowiednich form językowych celem prowadzenia złożonej konwersacji językowej. Rozumie i zna skutki efektów uczenia się przez całe życie, ale pozostaje średnio aktywny </w:t>
            </w: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inte</w:t>
            </w:r>
            <w:r w:rsidR="000B40F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rakcji z innymi. Procentowo : 81% - </w:t>
            </w: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0B40F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</w:tr>
      <w:tr w:rsidR="00ED25C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Pr="003C72B2" w:rsidRDefault="00ED25C2" w:rsidP="003C72B2">
            <w:pPr>
              <w:jc w:val="both"/>
              <w:rPr>
                <w:sz w:val="18"/>
                <w:szCs w:val="18"/>
              </w:rPr>
            </w:pP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Potrafi wytworzyć wszystkie budować poznane formy językowe celem prowadzenia konwersacji językowej.</w:t>
            </w:r>
            <w:r w:rsidR="003C72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Rozumie i zna zalety uczenia się przez całe życie i aktywnie uczestniczy w konta</w:t>
            </w:r>
            <w:r w:rsidR="000B40F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ktach </w:t>
            </w:r>
            <w:r w:rsidR="000B40F0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z innymi. Procentowo : 91</w:t>
            </w:r>
            <w:r w:rsidRPr="003C72B2">
              <w:rPr>
                <w:rFonts w:ascii="Times New Roman" w:eastAsia="Calibri" w:hAnsi="Times New Roman" w:cs="Times New Roman"/>
                <w:sz w:val="18"/>
                <w:szCs w:val="18"/>
              </w:rPr>
              <w:t>% - 100%</w:t>
            </w:r>
          </w:p>
        </w:tc>
      </w:tr>
    </w:tbl>
    <w:p w:rsidR="00ED25C2" w:rsidRDefault="00ED25C2">
      <w:pPr>
        <w:rPr>
          <w:rFonts w:ascii="Times New Roman" w:hAnsi="Times New Roman" w:cs="Times New Roman"/>
          <w:color w:val="auto"/>
        </w:rPr>
      </w:pPr>
    </w:p>
    <w:p w:rsidR="00ED25C2" w:rsidRDefault="00ED25C2">
      <w:pPr>
        <w:numPr>
          <w:ilvl w:val="0"/>
          <w:numId w:val="4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829"/>
        <w:gridCol w:w="1476"/>
        <w:gridCol w:w="1506"/>
      </w:tblGrid>
      <w:tr w:rsidR="00ED25C2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2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ED25C2">
        <w:trPr>
          <w:trHeight w:val="284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:rsidR="00ED25C2" w:rsidRDefault="00ED25C2">
            <w:pPr>
              <w:jc w:val="center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D25C2" w:rsidRPr="00151C6F" w:rsidRDefault="00365FD0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120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D25C2" w:rsidRPr="00151C6F" w:rsidRDefault="00151C6F" w:rsidP="001F3173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80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364D22" w:rsidP="00364D2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Udział w ćwiczeniach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365FD0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114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51C6F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Udział w </w:t>
            </w:r>
            <w:r w:rsidRP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egzaminie/</w:t>
            </w:r>
            <w:r w:rsid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kolokwium zaliczeniowym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ED25C2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ED25C2" w:rsidRPr="00151C6F" w:rsidRDefault="00C0455C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105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150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Przygotowanie do ćwicze</w:t>
            </w:r>
            <w:r w:rsid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ń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ED25C2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70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Przy</w:t>
            </w:r>
            <w:r w:rsid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gotowanie do egzaminu/kolokwium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C0455C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lastRenderedPageBreak/>
              <w:t>Zebranie materiałów do</w:t>
            </w:r>
            <w:r w:rsid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 projektu, kwerenda internetowa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C0455C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Opracow</w:t>
            </w:r>
            <w:r w:rsid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anie prezentacji multimedialnej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C0455C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F3173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1F3173" w:rsidRDefault="001F3173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1F3173" w:rsidRPr="00151C6F" w:rsidRDefault="001F3173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225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F3173" w:rsidRPr="00151C6F" w:rsidRDefault="001F3173" w:rsidP="00F7321C">
            <w:pPr>
              <w:snapToGrid w:val="0"/>
              <w:jc w:val="center"/>
              <w:rPr>
                <w:b/>
                <w:i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225</w:t>
            </w:r>
          </w:p>
        </w:tc>
      </w:tr>
      <w:tr w:rsidR="001F3173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1F3173" w:rsidRDefault="001F3173">
            <w:pP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1F3173" w:rsidRPr="00151C6F" w:rsidRDefault="001F3173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F3173" w:rsidRPr="00151C6F" w:rsidRDefault="001F3173" w:rsidP="00F7321C">
            <w:pPr>
              <w:snapToGrid w:val="0"/>
              <w:jc w:val="center"/>
              <w:rPr>
                <w:b/>
                <w:i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9</w:t>
            </w:r>
          </w:p>
        </w:tc>
      </w:tr>
    </w:tbl>
    <w:p w:rsidR="00ED25C2" w:rsidRDefault="00ED25C2">
      <w:pPr>
        <w:pStyle w:val="Bodytext31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i/>
          <w:color w:val="0000FF"/>
          <w:sz w:val="24"/>
          <w:szCs w:val="24"/>
        </w:rPr>
      </w:pPr>
      <w:r>
        <w:rPr>
          <w:b/>
          <w:i/>
          <w:sz w:val="18"/>
          <w:szCs w:val="18"/>
        </w:rPr>
        <w:t>*niepotrzebne usunąć</w:t>
      </w:r>
    </w:p>
    <w:p w:rsidR="00ED25C2" w:rsidRDefault="00ED25C2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0000FF"/>
          <w:sz w:val="24"/>
          <w:szCs w:val="24"/>
        </w:rPr>
      </w:pPr>
    </w:p>
    <w:p w:rsidR="00ED25C2" w:rsidRDefault="00ED25C2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  <w:r>
        <w:rPr>
          <w:b/>
          <w:i/>
          <w:sz w:val="20"/>
          <w:szCs w:val="20"/>
        </w:rPr>
        <w:t>Przyjmuję do realizacji</w:t>
      </w:r>
      <w:r>
        <w:rPr>
          <w:i/>
          <w:sz w:val="16"/>
          <w:szCs w:val="16"/>
        </w:rPr>
        <w:t xml:space="preserve">    (data i podpisy osób prowadzących przedmiot w danym roku akademickim)</w:t>
      </w:r>
    </w:p>
    <w:p w:rsidR="00ED25C2" w:rsidRDefault="00ED25C2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:rsidR="00ED25C2" w:rsidRDefault="00ED25C2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:rsidR="00ED25C2" w:rsidRDefault="00ED25C2">
      <w:pPr>
        <w:pStyle w:val="Bodytext31"/>
        <w:shd w:val="clear" w:color="auto" w:fill="auto"/>
        <w:tabs>
          <w:tab w:val="left" w:pos="567"/>
        </w:tabs>
        <w:spacing w:before="0" w:line="240" w:lineRule="auto"/>
        <w:ind w:right="20" w:firstLine="0"/>
      </w:pPr>
      <w:r>
        <w:rPr>
          <w:i/>
          <w:color w:val="FF0000"/>
          <w:sz w:val="16"/>
          <w:szCs w:val="16"/>
        </w:rPr>
        <w:tab/>
      </w:r>
      <w:r>
        <w:rPr>
          <w:i/>
          <w:color w:val="FF0000"/>
          <w:sz w:val="16"/>
          <w:szCs w:val="16"/>
        </w:rPr>
        <w:tab/>
      </w:r>
      <w:r>
        <w:rPr>
          <w:i/>
          <w:color w:val="FF0000"/>
          <w:sz w:val="16"/>
          <w:szCs w:val="16"/>
        </w:rPr>
        <w:tab/>
        <w:t xml:space="preserve">             </w:t>
      </w:r>
      <w:r>
        <w:rPr>
          <w:i/>
          <w:sz w:val="16"/>
          <w:szCs w:val="16"/>
        </w:rPr>
        <w:t>............................................................................................................................</w:t>
      </w:r>
    </w:p>
    <w:sectPr w:rsidR="00ED25C2" w:rsidSect="00F4025B">
      <w:pgSz w:w="11906" w:h="16838"/>
      <w:pgMar w:top="510" w:right="510" w:bottom="510" w:left="1418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67DA78C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4" w15:restartNumberingAfterBreak="0">
    <w:nsid w:val="00000005"/>
    <w:multiLevelType w:val="multilevel"/>
    <w:tmpl w:val="695EDD5E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 Unicode MS" w:hAnsi="Times New Roman" w:cs="Times New Roman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B22C97"/>
    <w:multiLevelType w:val="hybridMultilevel"/>
    <w:tmpl w:val="E9F64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5F33628"/>
    <w:multiLevelType w:val="multilevel"/>
    <w:tmpl w:val="67DA78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8" w15:restartNumberingAfterBreak="0">
    <w:nsid w:val="7F565B64"/>
    <w:multiLevelType w:val="hybridMultilevel"/>
    <w:tmpl w:val="E9F64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doNotExpandShiftReturn/>
    <w:compatSetting w:name="compatibilityMode" w:uri="http://schemas.microsoft.com/office/word" w:val="12"/>
  </w:compat>
  <w:rsids>
    <w:rsidRoot w:val="005D7534"/>
    <w:rsid w:val="000B40F0"/>
    <w:rsid w:val="001018EE"/>
    <w:rsid w:val="00151C6F"/>
    <w:rsid w:val="001F3173"/>
    <w:rsid w:val="00252141"/>
    <w:rsid w:val="002B0CBB"/>
    <w:rsid w:val="0034476A"/>
    <w:rsid w:val="00362314"/>
    <w:rsid w:val="00364D22"/>
    <w:rsid w:val="00365FD0"/>
    <w:rsid w:val="003C72B2"/>
    <w:rsid w:val="004A6D54"/>
    <w:rsid w:val="004E0E47"/>
    <w:rsid w:val="00523D63"/>
    <w:rsid w:val="00585571"/>
    <w:rsid w:val="005D7534"/>
    <w:rsid w:val="007F406F"/>
    <w:rsid w:val="00801049"/>
    <w:rsid w:val="00A75B00"/>
    <w:rsid w:val="00B15E25"/>
    <w:rsid w:val="00B82272"/>
    <w:rsid w:val="00B97127"/>
    <w:rsid w:val="00C03BA5"/>
    <w:rsid w:val="00C0455C"/>
    <w:rsid w:val="00C4070D"/>
    <w:rsid w:val="00CD14B2"/>
    <w:rsid w:val="00CE7228"/>
    <w:rsid w:val="00D57F28"/>
    <w:rsid w:val="00DA7FFA"/>
    <w:rsid w:val="00E800C2"/>
    <w:rsid w:val="00ED25C2"/>
    <w:rsid w:val="00F03121"/>
    <w:rsid w:val="00F4025B"/>
    <w:rsid w:val="00F64FAB"/>
    <w:rsid w:val="00FD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2D4041F"/>
  <w15:docId w15:val="{3B2A2163-2F75-42FC-A1CB-FE2833CB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25B"/>
    <w:pPr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rsid w:val="00F4025B"/>
    <w:pPr>
      <w:tabs>
        <w:tab w:val="num" w:pos="0"/>
      </w:tabs>
      <w:ind w:left="432" w:hanging="432"/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4025B"/>
  </w:style>
  <w:style w:type="character" w:customStyle="1" w:styleId="WW8Num1z1">
    <w:name w:val="WW8Num1z1"/>
    <w:rsid w:val="00F4025B"/>
    <w:rPr>
      <w:rFonts w:ascii="Times New Roman" w:hAnsi="Times New Roman" w:cs="Times New Roman" w:hint="default"/>
      <w:b/>
      <w:bCs w:val="0"/>
      <w:i/>
      <w:iCs w:val="0"/>
      <w:color w:val="auto"/>
      <w:sz w:val="20"/>
      <w:szCs w:val="20"/>
    </w:rPr>
  </w:style>
  <w:style w:type="character" w:customStyle="1" w:styleId="WW8Num1z2">
    <w:name w:val="WW8Num1z2"/>
    <w:rsid w:val="00F4025B"/>
  </w:style>
  <w:style w:type="character" w:customStyle="1" w:styleId="WW8Num1z3">
    <w:name w:val="WW8Num1z3"/>
    <w:rsid w:val="00F4025B"/>
  </w:style>
  <w:style w:type="character" w:customStyle="1" w:styleId="WW8Num1z4">
    <w:name w:val="WW8Num1z4"/>
    <w:rsid w:val="00F4025B"/>
  </w:style>
  <w:style w:type="character" w:customStyle="1" w:styleId="WW8Num1z5">
    <w:name w:val="WW8Num1z5"/>
    <w:rsid w:val="00F4025B"/>
  </w:style>
  <w:style w:type="character" w:customStyle="1" w:styleId="WW8Num1z6">
    <w:name w:val="WW8Num1z6"/>
    <w:rsid w:val="00F4025B"/>
  </w:style>
  <w:style w:type="character" w:customStyle="1" w:styleId="WW8Num1z7">
    <w:name w:val="WW8Num1z7"/>
    <w:rsid w:val="00F4025B"/>
  </w:style>
  <w:style w:type="character" w:customStyle="1" w:styleId="WW8Num1z8">
    <w:name w:val="WW8Num1z8"/>
    <w:rsid w:val="00F4025B"/>
  </w:style>
  <w:style w:type="character" w:customStyle="1" w:styleId="WW8Num2z0">
    <w:name w:val="WW8Num2z0"/>
    <w:rsid w:val="00F4025B"/>
  </w:style>
  <w:style w:type="character" w:customStyle="1" w:styleId="WW8Num2z1">
    <w:name w:val="WW8Num2z1"/>
    <w:rsid w:val="00F4025B"/>
    <w:rPr>
      <w:rFonts w:hint="default"/>
      <w:color w:val="auto"/>
    </w:rPr>
  </w:style>
  <w:style w:type="character" w:customStyle="1" w:styleId="WW8Num2z2">
    <w:name w:val="WW8Num2z2"/>
    <w:rsid w:val="00F4025B"/>
  </w:style>
  <w:style w:type="character" w:customStyle="1" w:styleId="WW8Num2z3">
    <w:name w:val="WW8Num2z3"/>
    <w:rsid w:val="00F4025B"/>
  </w:style>
  <w:style w:type="character" w:customStyle="1" w:styleId="WW8Num2z4">
    <w:name w:val="WW8Num2z4"/>
    <w:rsid w:val="00F4025B"/>
  </w:style>
  <w:style w:type="character" w:customStyle="1" w:styleId="WW8Num2z5">
    <w:name w:val="WW8Num2z5"/>
    <w:rsid w:val="00F4025B"/>
  </w:style>
  <w:style w:type="character" w:customStyle="1" w:styleId="WW8Num2z6">
    <w:name w:val="WW8Num2z6"/>
    <w:rsid w:val="00F4025B"/>
  </w:style>
  <w:style w:type="character" w:customStyle="1" w:styleId="WW8Num2z7">
    <w:name w:val="WW8Num2z7"/>
    <w:rsid w:val="00F4025B"/>
  </w:style>
  <w:style w:type="character" w:customStyle="1" w:styleId="WW8Num2z8">
    <w:name w:val="WW8Num2z8"/>
    <w:rsid w:val="00F4025B"/>
  </w:style>
  <w:style w:type="character" w:customStyle="1" w:styleId="WW8Num3z0">
    <w:name w:val="WW8Num3z0"/>
    <w:rsid w:val="00F4025B"/>
  </w:style>
  <w:style w:type="character" w:customStyle="1" w:styleId="WW8Num3z1">
    <w:name w:val="WW8Num3z1"/>
    <w:rsid w:val="00F4025B"/>
    <w:rPr>
      <w:rFonts w:hint="default"/>
      <w:color w:val="auto"/>
    </w:rPr>
  </w:style>
  <w:style w:type="character" w:customStyle="1" w:styleId="WW8Num3z2">
    <w:name w:val="WW8Num3z2"/>
    <w:rsid w:val="00F4025B"/>
  </w:style>
  <w:style w:type="character" w:customStyle="1" w:styleId="WW8Num3z3">
    <w:name w:val="WW8Num3z3"/>
    <w:rsid w:val="00F4025B"/>
  </w:style>
  <w:style w:type="character" w:customStyle="1" w:styleId="WW8Num3z4">
    <w:name w:val="WW8Num3z4"/>
    <w:rsid w:val="00F4025B"/>
  </w:style>
  <w:style w:type="character" w:customStyle="1" w:styleId="WW8Num3z5">
    <w:name w:val="WW8Num3z5"/>
    <w:rsid w:val="00F4025B"/>
  </w:style>
  <w:style w:type="character" w:customStyle="1" w:styleId="WW8Num3z6">
    <w:name w:val="WW8Num3z6"/>
    <w:rsid w:val="00F4025B"/>
  </w:style>
  <w:style w:type="character" w:customStyle="1" w:styleId="WW8Num3z7">
    <w:name w:val="WW8Num3z7"/>
    <w:rsid w:val="00F4025B"/>
  </w:style>
  <w:style w:type="character" w:customStyle="1" w:styleId="WW8Num3z8">
    <w:name w:val="WW8Num3z8"/>
    <w:rsid w:val="00F4025B"/>
  </w:style>
  <w:style w:type="character" w:customStyle="1" w:styleId="WW8Num4z0">
    <w:name w:val="WW8Num4z0"/>
    <w:rsid w:val="00F4025B"/>
  </w:style>
  <w:style w:type="character" w:customStyle="1" w:styleId="WW8Num4z1">
    <w:name w:val="WW8Num4z1"/>
    <w:rsid w:val="00F4025B"/>
  </w:style>
  <w:style w:type="character" w:customStyle="1" w:styleId="WW8Num4z2">
    <w:name w:val="WW8Num4z2"/>
    <w:rsid w:val="00F4025B"/>
  </w:style>
  <w:style w:type="character" w:customStyle="1" w:styleId="WW8Num4z3">
    <w:name w:val="WW8Num4z3"/>
    <w:rsid w:val="00F4025B"/>
  </w:style>
  <w:style w:type="character" w:customStyle="1" w:styleId="WW8Num4z4">
    <w:name w:val="WW8Num4z4"/>
    <w:rsid w:val="00F4025B"/>
  </w:style>
  <w:style w:type="character" w:customStyle="1" w:styleId="WW8Num4z5">
    <w:name w:val="WW8Num4z5"/>
    <w:rsid w:val="00F4025B"/>
  </w:style>
  <w:style w:type="character" w:customStyle="1" w:styleId="WW8Num4z6">
    <w:name w:val="WW8Num4z6"/>
    <w:rsid w:val="00F4025B"/>
  </w:style>
  <w:style w:type="character" w:customStyle="1" w:styleId="WW8Num4z7">
    <w:name w:val="WW8Num4z7"/>
    <w:rsid w:val="00F4025B"/>
  </w:style>
  <w:style w:type="character" w:customStyle="1" w:styleId="WW8Num4z8">
    <w:name w:val="WW8Num4z8"/>
    <w:rsid w:val="00F4025B"/>
  </w:style>
  <w:style w:type="character" w:customStyle="1" w:styleId="WW8Num5z0">
    <w:name w:val="WW8Num5z0"/>
    <w:rsid w:val="00F4025B"/>
    <w:rPr>
      <w:rFonts w:ascii="Symbol" w:hAnsi="Symbol" w:cs="Symbol" w:hint="default"/>
    </w:rPr>
  </w:style>
  <w:style w:type="character" w:customStyle="1" w:styleId="WW8Num5z1">
    <w:name w:val="WW8Num5z1"/>
    <w:rsid w:val="00F4025B"/>
  </w:style>
  <w:style w:type="character" w:customStyle="1" w:styleId="WW8Num5z2">
    <w:name w:val="WW8Num5z2"/>
    <w:rsid w:val="00F4025B"/>
  </w:style>
  <w:style w:type="character" w:customStyle="1" w:styleId="WW8Num5z3">
    <w:name w:val="WW8Num5z3"/>
    <w:rsid w:val="00F4025B"/>
  </w:style>
  <w:style w:type="character" w:customStyle="1" w:styleId="WW8Num5z4">
    <w:name w:val="WW8Num5z4"/>
    <w:rsid w:val="00F4025B"/>
  </w:style>
  <w:style w:type="character" w:customStyle="1" w:styleId="WW8Num5z5">
    <w:name w:val="WW8Num5z5"/>
    <w:rsid w:val="00F4025B"/>
  </w:style>
  <w:style w:type="character" w:customStyle="1" w:styleId="WW8Num5z6">
    <w:name w:val="WW8Num5z6"/>
    <w:rsid w:val="00F4025B"/>
  </w:style>
  <w:style w:type="character" w:customStyle="1" w:styleId="WW8Num5z7">
    <w:name w:val="WW8Num5z7"/>
    <w:rsid w:val="00F4025B"/>
  </w:style>
  <w:style w:type="character" w:customStyle="1" w:styleId="WW8Num5z8">
    <w:name w:val="WW8Num5z8"/>
    <w:rsid w:val="00F4025B"/>
  </w:style>
  <w:style w:type="character" w:customStyle="1" w:styleId="WW8Num6z0">
    <w:name w:val="WW8Num6z0"/>
    <w:rsid w:val="00F4025B"/>
    <w:rPr>
      <w:rFonts w:ascii="Symbol" w:hAnsi="Symbol" w:cs="Symbol" w:hint="default"/>
    </w:rPr>
  </w:style>
  <w:style w:type="character" w:customStyle="1" w:styleId="WW8Num7z0">
    <w:name w:val="WW8Num7z0"/>
    <w:rsid w:val="00F4025B"/>
    <w:rPr>
      <w:rFonts w:ascii="Symbol" w:hAnsi="Symbol" w:cs="Symbol" w:hint="default"/>
    </w:rPr>
  </w:style>
  <w:style w:type="character" w:customStyle="1" w:styleId="WW8Num8z0">
    <w:name w:val="WW8Num8z0"/>
    <w:rsid w:val="00F4025B"/>
    <w:rPr>
      <w:rFonts w:ascii="Symbol" w:hAnsi="Symbol" w:cs="Symbol" w:hint="default"/>
    </w:rPr>
  </w:style>
  <w:style w:type="character" w:customStyle="1" w:styleId="WW8Num9z0">
    <w:name w:val="WW8Num9z0"/>
    <w:rsid w:val="00F4025B"/>
  </w:style>
  <w:style w:type="character" w:customStyle="1" w:styleId="WW8Num10z0">
    <w:name w:val="WW8Num10z0"/>
    <w:rsid w:val="00F4025B"/>
    <w:rPr>
      <w:rFonts w:ascii="Symbol" w:hAnsi="Symbol" w:cs="Symbol" w:hint="default"/>
    </w:rPr>
  </w:style>
  <w:style w:type="character" w:customStyle="1" w:styleId="WW8Num11z0">
    <w:name w:val="WW8Num11z0"/>
    <w:rsid w:val="00F4025B"/>
    <w:rPr>
      <w:rFonts w:hint="default"/>
    </w:rPr>
  </w:style>
  <w:style w:type="character" w:customStyle="1" w:styleId="WW8Num11z1">
    <w:name w:val="WW8Num11z1"/>
    <w:rsid w:val="00F4025B"/>
    <w:rPr>
      <w:rFonts w:ascii="Times New Roman" w:hAnsi="Times New Roman" w:cs="Times New Roman" w:hint="default"/>
      <w:b/>
      <w:color w:val="auto"/>
      <w:sz w:val="20"/>
      <w:szCs w:val="20"/>
    </w:rPr>
  </w:style>
  <w:style w:type="character" w:customStyle="1" w:styleId="WW8Num12z0">
    <w:name w:val="WW8Num12z0"/>
    <w:rsid w:val="00F4025B"/>
    <w:rPr>
      <w:rFonts w:ascii="Symbol" w:hAnsi="Symbol" w:cs="Symbol" w:hint="default"/>
    </w:rPr>
  </w:style>
  <w:style w:type="character" w:customStyle="1" w:styleId="WW8Num12z1">
    <w:name w:val="WW8Num12z1"/>
    <w:rsid w:val="00F4025B"/>
    <w:rPr>
      <w:rFonts w:ascii="Courier New" w:hAnsi="Courier New" w:cs="Courier New" w:hint="default"/>
    </w:rPr>
  </w:style>
  <w:style w:type="character" w:customStyle="1" w:styleId="WW8Num12z2">
    <w:name w:val="WW8Num12z2"/>
    <w:rsid w:val="00F4025B"/>
    <w:rPr>
      <w:rFonts w:ascii="Wingdings" w:hAnsi="Wingdings" w:cs="Wingdings" w:hint="default"/>
    </w:rPr>
  </w:style>
  <w:style w:type="character" w:customStyle="1" w:styleId="WW8Num13z0">
    <w:name w:val="WW8Num13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3z2">
    <w:name w:val="WW8Num13z2"/>
    <w:rsid w:val="00F4025B"/>
  </w:style>
  <w:style w:type="character" w:customStyle="1" w:styleId="WW8Num13z3">
    <w:name w:val="WW8Num13z3"/>
    <w:rsid w:val="00F4025B"/>
  </w:style>
  <w:style w:type="character" w:customStyle="1" w:styleId="WW8Num13z4">
    <w:name w:val="WW8Num13z4"/>
    <w:rsid w:val="00F4025B"/>
  </w:style>
  <w:style w:type="character" w:customStyle="1" w:styleId="WW8Num13z5">
    <w:name w:val="WW8Num13z5"/>
    <w:rsid w:val="00F4025B"/>
  </w:style>
  <w:style w:type="character" w:customStyle="1" w:styleId="WW8Num13z6">
    <w:name w:val="WW8Num13z6"/>
    <w:rsid w:val="00F4025B"/>
  </w:style>
  <w:style w:type="character" w:customStyle="1" w:styleId="WW8Num13z7">
    <w:name w:val="WW8Num13z7"/>
    <w:rsid w:val="00F4025B"/>
  </w:style>
  <w:style w:type="character" w:customStyle="1" w:styleId="WW8Num13z8">
    <w:name w:val="WW8Num13z8"/>
    <w:rsid w:val="00F4025B"/>
  </w:style>
  <w:style w:type="character" w:customStyle="1" w:styleId="WW8Num14z0">
    <w:name w:val="WW8Num14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4z1">
    <w:name w:val="WW8Num14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4z2">
    <w:name w:val="WW8Num14z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4z7">
    <w:name w:val="WW8Num14z7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3366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5z0">
    <w:name w:val="WW8Num15z0"/>
    <w:rsid w:val="00F4025B"/>
    <w:rPr>
      <w:rFonts w:ascii="Symbol" w:hAnsi="Symbol" w:cs="Symbol" w:hint="default"/>
    </w:rPr>
  </w:style>
  <w:style w:type="character" w:customStyle="1" w:styleId="WW8Num15z1">
    <w:name w:val="WW8Num15z1"/>
    <w:rsid w:val="00F4025B"/>
    <w:rPr>
      <w:rFonts w:ascii="Courier New" w:hAnsi="Courier New" w:cs="Courier New" w:hint="default"/>
    </w:rPr>
  </w:style>
  <w:style w:type="character" w:customStyle="1" w:styleId="WW8Num15z2">
    <w:name w:val="WW8Num15z2"/>
    <w:rsid w:val="00F4025B"/>
    <w:rPr>
      <w:rFonts w:ascii="Wingdings" w:hAnsi="Wingdings" w:cs="Wingdings" w:hint="default"/>
    </w:rPr>
  </w:style>
  <w:style w:type="character" w:customStyle="1" w:styleId="WW8Num16z0">
    <w:name w:val="WW8Num16z0"/>
    <w:rsid w:val="00F4025B"/>
    <w:rPr>
      <w:rFonts w:ascii="Symbol" w:hAnsi="Symbol" w:cs="Symbol" w:hint="default"/>
    </w:rPr>
  </w:style>
  <w:style w:type="character" w:customStyle="1" w:styleId="WW8Num16z1">
    <w:name w:val="WW8Num16z1"/>
    <w:rsid w:val="00F4025B"/>
    <w:rPr>
      <w:rFonts w:ascii="Courier New" w:hAnsi="Courier New" w:cs="Courier New" w:hint="default"/>
    </w:rPr>
  </w:style>
  <w:style w:type="character" w:customStyle="1" w:styleId="WW8Num16z2">
    <w:name w:val="WW8Num16z2"/>
    <w:rsid w:val="00F4025B"/>
    <w:rPr>
      <w:rFonts w:ascii="Wingdings" w:hAnsi="Wingdings" w:cs="Wingdings" w:hint="default"/>
    </w:rPr>
  </w:style>
  <w:style w:type="character" w:customStyle="1" w:styleId="WW8Num17z0">
    <w:name w:val="WW8Num17z0"/>
    <w:rsid w:val="00F4025B"/>
  </w:style>
  <w:style w:type="character" w:customStyle="1" w:styleId="WW8Num17z1">
    <w:name w:val="WW8Num17z1"/>
    <w:rsid w:val="00F4025B"/>
  </w:style>
  <w:style w:type="character" w:customStyle="1" w:styleId="WW8Num17z2">
    <w:name w:val="WW8Num17z2"/>
    <w:rsid w:val="00F4025B"/>
  </w:style>
  <w:style w:type="character" w:customStyle="1" w:styleId="WW8Num17z3">
    <w:name w:val="WW8Num17z3"/>
    <w:rsid w:val="00F4025B"/>
  </w:style>
  <w:style w:type="character" w:customStyle="1" w:styleId="WW8Num17z4">
    <w:name w:val="WW8Num17z4"/>
    <w:rsid w:val="00F4025B"/>
  </w:style>
  <w:style w:type="character" w:customStyle="1" w:styleId="WW8Num17z5">
    <w:name w:val="WW8Num17z5"/>
    <w:rsid w:val="00F4025B"/>
  </w:style>
  <w:style w:type="character" w:customStyle="1" w:styleId="WW8Num17z6">
    <w:name w:val="WW8Num17z6"/>
    <w:rsid w:val="00F4025B"/>
  </w:style>
  <w:style w:type="character" w:customStyle="1" w:styleId="WW8Num17z7">
    <w:name w:val="WW8Num17z7"/>
    <w:rsid w:val="00F4025B"/>
  </w:style>
  <w:style w:type="character" w:customStyle="1" w:styleId="WW8Num17z8">
    <w:name w:val="WW8Num17z8"/>
    <w:rsid w:val="00F4025B"/>
  </w:style>
  <w:style w:type="character" w:customStyle="1" w:styleId="WW8Num18z0">
    <w:name w:val="WW8Num18z0"/>
    <w:rsid w:val="00F4025B"/>
    <w:rPr>
      <w:rFonts w:hint="default"/>
    </w:rPr>
  </w:style>
  <w:style w:type="character" w:customStyle="1" w:styleId="WW8Num18z2">
    <w:name w:val="WW8Num18z2"/>
    <w:rsid w:val="00F4025B"/>
  </w:style>
  <w:style w:type="character" w:customStyle="1" w:styleId="WW8Num18z3">
    <w:name w:val="WW8Num18z3"/>
    <w:rsid w:val="00F4025B"/>
  </w:style>
  <w:style w:type="character" w:customStyle="1" w:styleId="WW8Num18z4">
    <w:name w:val="WW8Num18z4"/>
    <w:rsid w:val="00F4025B"/>
  </w:style>
  <w:style w:type="character" w:customStyle="1" w:styleId="WW8Num18z5">
    <w:name w:val="WW8Num18z5"/>
    <w:rsid w:val="00F4025B"/>
  </w:style>
  <w:style w:type="character" w:customStyle="1" w:styleId="WW8Num18z6">
    <w:name w:val="WW8Num18z6"/>
    <w:rsid w:val="00F4025B"/>
  </w:style>
  <w:style w:type="character" w:customStyle="1" w:styleId="WW8Num18z7">
    <w:name w:val="WW8Num18z7"/>
    <w:rsid w:val="00F4025B"/>
  </w:style>
  <w:style w:type="character" w:customStyle="1" w:styleId="WW8Num18z8">
    <w:name w:val="WW8Num18z8"/>
    <w:rsid w:val="00F4025B"/>
  </w:style>
  <w:style w:type="character" w:customStyle="1" w:styleId="WW8Num19z0">
    <w:name w:val="WW8Num19z0"/>
    <w:rsid w:val="00F4025B"/>
    <w:rPr>
      <w:rFonts w:ascii="Symbol" w:hAnsi="Symbol" w:cs="Symbol" w:hint="default"/>
    </w:rPr>
  </w:style>
  <w:style w:type="character" w:customStyle="1" w:styleId="WW8Num19z1">
    <w:name w:val="WW8Num19z1"/>
    <w:rsid w:val="00F4025B"/>
    <w:rPr>
      <w:rFonts w:ascii="Courier New" w:hAnsi="Courier New" w:cs="Courier New" w:hint="default"/>
    </w:rPr>
  </w:style>
  <w:style w:type="character" w:customStyle="1" w:styleId="WW8Num19z2">
    <w:name w:val="WW8Num19z2"/>
    <w:rsid w:val="00F4025B"/>
    <w:rPr>
      <w:rFonts w:ascii="Wingdings" w:hAnsi="Wingdings" w:cs="Wingdings" w:hint="default"/>
    </w:rPr>
  </w:style>
  <w:style w:type="character" w:customStyle="1" w:styleId="WW8Num20z0">
    <w:name w:val="WW8Num20z0"/>
    <w:rsid w:val="00F4025B"/>
  </w:style>
  <w:style w:type="character" w:customStyle="1" w:styleId="WW8Num20z1">
    <w:name w:val="WW8Num20z1"/>
    <w:rsid w:val="00F4025B"/>
    <w:rPr>
      <w:color w:val="auto"/>
    </w:rPr>
  </w:style>
  <w:style w:type="character" w:customStyle="1" w:styleId="WW8Num20z2">
    <w:name w:val="WW8Num20z2"/>
    <w:rsid w:val="00F4025B"/>
  </w:style>
  <w:style w:type="character" w:customStyle="1" w:styleId="WW8Num20z3">
    <w:name w:val="WW8Num20z3"/>
    <w:rsid w:val="00F4025B"/>
  </w:style>
  <w:style w:type="character" w:customStyle="1" w:styleId="WW8Num20z4">
    <w:name w:val="WW8Num20z4"/>
    <w:rsid w:val="00F4025B"/>
  </w:style>
  <w:style w:type="character" w:customStyle="1" w:styleId="WW8Num20z5">
    <w:name w:val="WW8Num20z5"/>
    <w:rsid w:val="00F4025B"/>
  </w:style>
  <w:style w:type="character" w:customStyle="1" w:styleId="WW8Num20z6">
    <w:name w:val="WW8Num20z6"/>
    <w:rsid w:val="00F4025B"/>
  </w:style>
  <w:style w:type="character" w:customStyle="1" w:styleId="WW8Num20z7">
    <w:name w:val="WW8Num20z7"/>
    <w:rsid w:val="00F4025B"/>
  </w:style>
  <w:style w:type="character" w:customStyle="1" w:styleId="WW8Num20z8">
    <w:name w:val="WW8Num20z8"/>
    <w:rsid w:val="00F4025B"/>
  </w:style>
  <w:style w:type="character" w:customStyle="1" w:styleId="WW8Num21z0">
    <w:name w:val="WW8Num21z0"/>
    <w:rsid w:val="00F4025B"/>
    <w:rPr>
      <w:rFonts w:ascii="Symbol" w:hAnsi="Symbol" w:cs="Symbol" w:hint="default"/>
    </w:rPr>
  </w:style>
  <w:style w:type="character" w:customStyle="1" w:styleId="WW8Num21z1">
    <w:name w:val="WW8Num21z1"/>
    <w:rsid w:val="00F4025B"/>
    <w:rPr>
      <w:rFonts w:ascii="Courier New" w:hAnsi="Courier New" w:cs="Courier New" w:hint="default"/>
    </w:rPr>
  </w:style>
  <w:style w:type="character" w:customStyle="1" w:styleId="WW8Num21z2">
    <w:name w:val="WW8Num21z2"/>
    <w:rsid w:val="00F4025B"/>
    <w:rPr>
      <w:rFonts w:ascii="Wingdings" w:hAnsi="Wingdings" w:cs="Wingdings" w:hint="default"/>
    </w:rPr>
  </w:style>
  <w:style w:type="character" w:customStyle="1" w:styleId="WW8Num22z0">
    <w:name w:val="WW8Num22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2z1">
    <w:name w:val="WW8Num22z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2z2">
    <w:name w:val="WW8Num22z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2z4">
    <w:name w:val="WW8Num22z4"/>
    <w:rsid w:val="00F4025B"/>
  </w:style>
  <w:style w:type="character" w:customStyle="1" w:styleId="WW8Num22z5">
    <w:name w:val="WW8Num22z5"/>
    <w:rsid w:val="00F4025B"/>
  </w:style>
  <w:style w:type="character" w:customStyle="1" w:styleId="WW8Num22z6">
    <w:name w:val="WW8Num22z6"/>
    <w:rsid w:val="00F4025B"/>
  </w:style>
  <w:style w:type="character" w:customStyle="1" w:styleId="WW8Num22z7">
    <w:name w:val="WW8Num22z7"/>
    <w:rsid w:val="00F4025B"/>
  </w:style>
  <w:style w:type="character" w:customStyle="1" w:styleId="WW8Num22z8">
    <w:name w:val="WW8Num22z8"/>
    <w:rsid w:val="00F4025B"/>
  </w:style>
  <w:style w:type="character" w:customStyle="1" w:styleId="WW8Num23z0">
    <w:name w:val="WW8Num23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3z2">
    <w:name w:val="WW8Num23z2"/>
    <w:rsid w:val="00F4025B"/>
  </w:style>
  <w:style w:type="character" w:customStyle="1" w:styleId="WW8Num23z3">
    <w:name w:val="WW8Num23z3"/>
    <w:rsid w:val="00F4025B"/>
  </w:style>
  <w:style w:type="character" w:customStyle="1" w:styleId="WW8Num23z4">
    <w:name w:val="WW8Num23z4"/>
    <w:rsid w:val="00F4025B"/>
  </w:style>
  <w:style w:type="character" w:customStyle="1" w:styleId="WW8Num23z5">
    <w:name w:val="WW8Num23z5"/>
    <w:rsid w:val="00F4025B"/>
  </w:style>
  <w:style w:type="character" w:customStyle="1" w:styleId="WW8Num23z6">
    <w:name w:val="WW8Num23z6"/>
    <w:rsid w:val="00F4025B"/>
  </w:style>
  <w:style w:type="character" w:customStyle="1" w:styleId="WW8Num23z7">
    <w:name w:val="WW8Num23z7"/>
    <w:rsid w:val="00F4025B"/>
  </w:style>
  <w:style w:type="character" w:customStyle="1" w:styleId="WW8Num23z8">
    <w:name w:val="WW8Num23z8"/>
    <w:rsid w:val="00F4025B"/>
  </w:style>
  <w:style w:type="character" w:customStyle="1" w:styleId="WW8Num24z0">
    <w:name w:val="WW8Num24z0"/>
    <w:rsid w:val="00F4025B"/>
    <w:rPr>
      <w:rFonts w:hint="default"/>
    </w:rPr>
  </w:style>
  <w:style w:type="character" w:customStyle="1" w:styleId="WW8Num24z1">
    <w:name w:val="WW8Num24z1"/>
    <w:rsid w:val="00F4025B"/>
  </w:style>
  <w:style w:type="character" w:customStyle="1" w:styleId="WW8Num24z2">
    <w:name w:val="WW8Num24z2"/>
    <w:rsid w:val="00F4025B"/>
  </w:style>
  <w:style w:type="character" w:customStyle="1" w:styleId="WW8Num24z3">
    <w:name w:val="WW8Num24z3"/>
    <w:rsid w:val="00F4025B"/>
  </w:style>
  <w:style w:type="character" w:customStyle="1" w:styleId="WW8Num24z4">
    <w:name w:val="WW8Num24z4"/>
    <w:rsid w:val="00F4025B"/>
  </w:style>
  <w:style w:type="character" w:customStyle="1" w:styleId="WW8Num24z5">
    <w:name w:val="WW8Num24z5"/>
    <w:rsid w:val="00F4025B"/>
  </w:style>
  <w:style w:type="character" w:customStyle="1" w:styleId="WW8Num24z6">
    <w:name w:val="WW8Num24z6"/>
    <w:rsid w:val="00F4025B"/>
  </w:style>
  <w:style w:type="character" w:customStyle="1" w:styleId="WW8Num24z7">
    <w:name w:val="WW8Num24z7"/>
    <w:rsid w:val="00F4025B"/>
  </w:style>
  <w:style w:type="character" w:customStyle="1" w:styleId="WW8Num24z8">
    <w:name w:val="WW8Num24z8"/>
    <w:rsid w:val="00F4025B"/>
  </w:style>
  <w:style w:type="character" w:customStyle="1" w:styleId="WW8Num25z0">
    <w:name w:val="WW8Num25z0"/>
    <w:rsid w:val="00F4025B"/>
    <w:rPr>
      <w:rFonts w:ascii="Symbol" w:hAnsi="Symbol" w:cs="Symbol" w:hint="default"/>
    </w:rPr>
  </w:style>
  <w:style w:type="character" w:customStyle="1" w:styleId="WW8Num25z1">
    <w:name w:val="WW8Num25z1"/>
    <w:rsid w:val="00F4025B"/>
    <w:rPr>
      <w:rFonts w:ascii="Courier New" w:hAnsi="Courier New" w:cs="Courier New" w:hint="default"/>
    </w:rPr>
  </w:style>
  <w:style w:type="character" w:customStyle="1" w:styleId="WW8Num25z2">
    <w:name w:val="WW8Num25z2"/>
    <w:rsid w:val="00F4025B"/>
    <w:rPr>
      <w:rFonts w:ascii="Wingdings" w:hAnsi="Wingdings" w:cs="Wingdings" w:hint="default"/>
    </w:rPr>
  </w:style>
  <w:style w:type="character" w:customStyle="1" w:styleId="WW8Num26z0">
    <w:name w:val="WW8Num26z0"/>
    <w:rsid w:val="00F4025B"/>
    <w:rPr>
      <w:rFonts w:hint="default"/>
    </w:rPr>
  </w:style>
  <w:style w:type="character" w:customStyle="1" w:styleId="WW8Num26z1">
    <w:name w:val="WW8Num26z1"/>
    <w:rsid w:val="00F4025B"/>
    <w:rPr>
      <w:rFonts w:hint="default"/>
      <w:color w:val="auto"/>
    </w:rPr>
  </w:style>
  <w:style w:type="character" w:customStyle="1" w:styleId="WW8Num27z0">
    <w:name w:val="WW8Num27z0"/>
    <w:rsid w:val="00F4025B"/>
    <w:rPr>
      <w:rFonts w:ascii="Symbol" w:hAnsi="Symbol" w:cs="Symbol" w:hint="default"/>
    </w:rPr>
  </w:style>
  <w:style w:type="character" w:customStyle="1" w:styleId="WW8Num27z1">
    <w:name w:val="WW8Num27z1"/>
    <w:rsid w:val="00F4025B"/>
    <w:rPr>
      <w:rFonts w:ascii="Courier New" w:hAnsi="Courier New" w:cs="Courier New" w:hint="default"/>
    </w:rPr>
  </w:style>
  <w:style w:type="character" w:customStyle="1" w:styleId="WW8Num27z2">
    <w:name w:val="WW8Num27z2"/>
    <w:rsid w:val="00F4025B"/>
    <w:rPr>
      <w:rFonts w:ascii="Wingdings" w:hAnsi="Wingdings" w:cs="Wingdings" w:hint="default"/>
    </w:rPr>
  </w:style>
  <w:style w:type="character" w:customStyle="1" w:styleId="WW8Num28z0">
    <w:name w:val="WW8Num28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8z1">
    <w:name w:val="WW8Num28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F4025B"/>
  </w:style>
  <w:style w:type="character" w:customStyle="1" w:styleId="WW8Num28z3">
    <w:name w:val="WW8Num28z3"/>
    <w:rsid w:val="00F4025B"/>
  </w:style>
  <w:style w:type="character" w:customStyle="1" w:styleId="WW8Num28z4">
    <w:name w:val="WW8Num28z4"/>
    <w:rsid w:val="00F4025B"/>
  </w:style>
  <w:style w:type="character" w:customStyle="1" w:styleId="WW8Num28z5">
    <w:name w:val="WW8Num28z5"/>
    <w:rsid w:val="00F4025B"/>
  </w:style>
  <w:style w:type="character" w:customStyle="1" w:styleId="WW8Num28z6">
    <w:name w:val="WW8Num28z6"/>
    <w:rsid w:val="00F4025B"/>
  </w:style>
  <w:style w:type="character" w:customStyle="1" w:styleId="WW8Num28z7">
    <w:name w:val="WW8Num28z7"/>
    <w:rsid w:val="00F4025B"/>
  </w:style>
  <w:style w:type="character" w:customStyle="1" w:styleId="WW8Num28z8">
    <w:name w:val="WW8Num28z8"/>
    <w:rsid w:val="00F4025B"/>
  </w:style>
  <w:style w:type="character" w:customStyle="1" w:styleId="WW8Num29z0">
    <w:name w:val="WW8Num29z0"/>
    <w:rsid w:val="00F4025B"/>
    <w:rPr>
      <w:rFonts w:hint="default"/>
    </w:rPr>
  </w:style>
  <w:style w:type="character" w:customStyle="1" w:styleId="WW8Num29z1">
    <w:name w:val="WW8Num29z1"/>
    <w:rsid w:val="00F4025B"/>
    <w:rPr>
      <w:rFonts w:hint="default"/>
      <w:color w:val="auto"/>
    </w:rPr>
  </w:style>
  <w:style w:type="character" w:customStyle="1" w:styleId="WW8Num30z0">
    <w:name w:val="WW8Num30z0"/>
    <w:rsid w:val="00F4025B"/>
  </w:style>
  <w:style w:type="character" w:customStyle="1" w:styleId="WW8Num30z1">
    <w:name w:val="WW8Num30z1"/>
    <w:rsid w:val="00F4025B"/>
    <w:rPr>
      <w:color w:val="auto"/>
    </w:rPr>
  </w:style>
  <w:style w:type="character" w:customStyle="1" w:styleId="WW8Num30z2">
    <w:name w:val="WW8Num30z2"/>
    <w:rsid w:val="00F4025B"/>
  </w:style>
  <w:style w:type="character" w:customStyle="1" w:styleId="WW8Num30z3">
    <w:name w:val="WW8Num30z3"/>
    <w:rsid w:val="00F4025B"/>
  </w:style>
  <w:style w:type="character" w:customStyle="1" w:styleId="WW8Num30z4">
    <w:name w:val="WW8Num30z4"/>
    <w:rsid w:val="00F4025B"/>
  </w:style>
  <w:style w:type="character" w:customStyle="1" w:styleId="WW8Num30z5">
    <w:name w:val="WW8Num30z5"/>
    <w:rsid w:val="00F4025B"/>
  </w:style>
  <w:style w:type="character" w:customStyle="1" w:styleId="WW8Num30z6">
    <w:name w:val="WW8Num30z6"/>
    <w:rsid w:val="00F4025B"/>
  </w:style>
  <w:style w:type="character" w:customStyle="1" w:styleId="WW8Num30z7">
    <w:name w:val="WW8Num30z7"/>
    <w:rsid w:val="00F4025B"/>
  </w:style>
  <w:style w:type="character" w:customStyle="1" w:styleId="WW8Num30z8">
    <w:name w:val="WW8Num30z8"/>
    <w:rsid w:val="00F4025B"/>
  </w:style>
  <w:style w:type="character" w:customStyle="1" w:styleId="WW8Num31z0">
    <w:name w:val="WW8Num31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1">
    <w:name w:val="WW8Num31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1z3">
    <w:name w:val="WW8Num31z3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5">
    <w:name w:val="WW8Num31z5"/>
    <w:rsid w:val="00F4025B"/>
  </w:style>
  <w:style w:type="character" w:customStyle="1" w:styleId="WW8Num31z6">
    <w:name w:val="WW8Num31z6"/>
    <w:rsid w:val="00F4025B"/>
  </w:style>
  <w:style w:type="character" w:customStyle="1" w:styleId="WW8Num31z7">
    <w:name w:val="WW8Num31z7"/>
    <w:rsid w:val="00F4025B"/>
  </w:style>
  <w:style w:type="character" w:customStyle="1" w:styleId="WW8Num31z8">
    <w:name w:val="WW8Num31z8"/>
    <w:rsid w:val="00F4025B"/>
  </w:style>
  <w:style w:type="character" w:customStyle="1" w:styleId="WW8Num32z0">
    <w:name w:val="WW8Num32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2z1">
    <w:name w:val="WW8Num32z1"/>
    <w:rsid w:val="00F4025B"/>
  </w:style>
  <w:style w:type="character" w:customStyle="1" w:styleId="WW8Num32z2">
    <w:name w:val="WW8Num32z2"/>
    <w:rsid w:val="00F4025B"/>
  </w:style>
  <w:style w:type="character" w:customStyle="1" w:styleId="WW8Num32z3">
    <w:name w:val="WW8Num32z3"/>
    <w:rsid w:val="00F4025B"/>
  </w:style>
  <w:style w:type="character" w:customStyle="1" w:styleId="WW8Num32z4">
    <w:name w:val="WW8Num32z4"/>
    <w:rsid w:val="00F4025B"/>
  </w:style>
  <w:style w:type="character" w:customStyle="1" w:styleId="WW8Num32z5">
    <w:name w:val="WW8Num32z5"/>
    <w:rsid w:val="00F4025B"/>
  </w:style>
  <w:style w:type="character" w:customStyle="1" w:styleId="WW8Num32z6">
    <w:name w:val="WW8Num32z6"/>
    <w:rsid w:val="00F4025B"/>
  </w:style>
  <w:style w:type="character" w:customStyle="1" w:styleId="WW8Num32z7">
    <w:name w:val="WW8Num32z7"/>
    <w:rsid w:val="00F4025B"/>
  </w:style>
  <w:style w:type="character" w:customStyle="1" w:styleId="WW8Num32z8">
    <w:name w:val="WW8Num32z8"/>
    <w:rsid w:val="00F4025B"/>
  </w:style>
  <w:style w:type="character" w:customStyle="1" w:styleId="WW8Num33z0">
    <w:name w:val="WW8Num33z0"/>
    <w:rsid w:val="00F4025B"/>
  </w:style>
  <w:style w:type="character" w:customStyle="1" w:styleId="WW8Num33z1">
    <w:name w:val="WW8Num33z1"/>
    <w:rsid w:val="00F4025B"/>
  </w:style>
  <w:style w:type="character" w:customStyle="1" w:styleId="WW8Num33z2">
    <w:name w:val="WW8Num33z2"/>
    <w:rsid w:val="00F4025B"/>
  </w:style>
  <w:style w:type="character" w:customStyle="1" w:styleId="WW8Num33z3">
    <w:name w:val="WW8Num33z3"/>
    <w:rsid w:val="00F4025B"/>
  </w:style>
  <w:style w:type="character" w:customStyle="1" w:styleId="WW8Num33z4">
    <w:name w:val="WW8Num33z4"/>
    <w:rsid w:val="00F4025B"/>
  </w:style>
  <w:style w:type="character" w:customStyle="1" w:styleId="WW8Num33z5">
    <w:name w:val="WW8Num33z5"/>
    <w:rsid w:val="00F4025B"/>
  </w:style>
  <w:style w:type="character" w:customStyle="1" w:styleId="WW8Num33z6">
    <w:name w:val="WW8Num33z6"/>
    <w:rsid w:val="00F4025B"/>
  </w:style>
  <w:style w:type="character" w:customStyle="1" w:styleId="WW8Num33z7">
    <w:name w:val="WW8Num33z7"/>
    <w:rsid w:val="00F4025B"/>
  </w:style>
  <w:style w:type="character" w:customStyle="1" w:styleId="WW8Num33z8">
    <w:name w:val="WW8Num33z8"/>
    <w:rsid w:val="00F4025B"/>
  </w:style>
  <w:style w:type="character" w:customStyle="1" w:styleId="WW8Num34z0">
    <w:name w:val="WW8Num34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4z1">
    <w:name w:val="WW8Num34z1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4z2">
    <w:name w:val="WW8Num34z2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4z4">
    <w:name w:val="WW8Num34z4"/>
    <w:rsid w:val="00F4025B"/>
    <w:rPr>
      <w:rFonts w:hint="default"/>
    </w:rPr>
  </w:style>
  <w:style w:type="character" w:customStyle="1" w:styleId="WW8Num35z0">
    <w:name w:val="WW8Num35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5z1">
    <w:name w:val="WW8Num35z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5z2">
    <w:name w:val="WW8Num35z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5z4">
    <w:name w:val="WW8Num35z4"/>
    <w:rsid w:val="00F4025B"/>
  </w:style>
  <w:style w:type="character" w:customStyle="1" w:styleId="WW8Num35z5">
    <w:name w:val="WW8Num35z5"/>
    <w:rsid w:val="00F4025B"/>
  </w:style>
  <w:style w:type="character" w:customStyle="1" w:styleId="WW8Num35z6">
    <w:name w:val="WW8Num35z6"/>
    <w:rsid w:val="00F4025B"/>
  </w:style>
  <w:style w:type="character" w:customStyle="1" w:styleId="WW8Num35z7">
    <w:name w:val="WW8Num35z7"/>
    <w:rsid w:val="00F4025B"/>
  </w:style>
  <w:style w:type="character" w:customStyle="1" w:styleId="WW8Num35z8">
    <w:name w:val="WW8Num35z8"/>
    <w:rsid w:val="00F4025B"/>
  </w:style>
  <w:style w:type="character" w:customStyle="1" w:styleId="WW8Num36z0">
    <w:name w:val="WW8Num36z0"/>
    <w:rsid w:val="00F4025B"/>
  </w:style>
  <w:style w:type="character" w:customStyle="1" w:styleId="WW8Num36z1">
    <w:name w:val="WW8Num36z1"/>
    <w:rsid w:val="00F4025B"/>
  </w:style>
  <w:style w:type="character" w:customStyle="1" w:styleId="WW8Num36z2">
    <w:name w:val="WW8Num36z2"/>
    <w:rsid w:val="00F4025B"/>
  </w:style>
  <w:style w:type="character" w:customStyle="1" w:styleId="WW8Num36z3">
    <w:name w:val="WW8Num36z3"/>
    <w:rsid w:val="00F4025B"/>
  </w:style>
  <w:style w:type="character" w:customStyle="1" w:styleId="WW8Num36z4">
    <w:name w:val="WW8Num36z4"/>
    <w:rsid w:val="00F4025B"/>
  </w:style>
  <w:style w:type="character" w:customStyle="1" w:styleId="WW8Num36z5">
    <w:name w:val="WW8Num36z5"/>
    <w:rsid w:val="00F4025B"/>
  </w:style>
  <w:style w:type="character" w:customStyle="1" w:styleId="WW8Num36z6">
    <w:name w:val="WW8Num36z6"/>
    <w:rsid w:val="00F4025B"/>
  </w:style>
  <w:style w:type="character" w:customStyle="1" w:styleId="WW8Num36z7">
    <w:name w:val="WW8Num36z7"/>
    <w:rsid w:val="00F4025B"/>
  </w:style>
  <w:style w:type="character" w:customStyle="1" w:styleId="WW8Num36z8">
    <w:name w:val="WW8Num36z8"/>
    <w:rsid w:val="00F4025B"/>
  </w:style>
  <w:style w:type="character" w:customStyle="1" w:styleId="WW8Num37z0">
    <w:name w:val="WW8Num37z0"/>
    <w:rsid w:val="00F4025B"/>
    <w:rPr>
      <w:rFonts w:ascii="Symbol" w:hAnsi="Symbol" w:cs="Symbol" w:hint="default"/>
    </w:rPr>
  </w:style>
  <w:style w:type="character" w:customStyle="1" w:styleId="WW8Num37z1">
    <w:name w:val="WW8Num37z1"/>
    <w:rsid w:val="00F4025B"/>
    <w:rPr>
      <w:rFonts w:ascii="Courier New" w:hAnsi="Courier New" w:cs="Courier New" w:hint="default"/>
    </w:rPr>
  </w:style>
  <w:style w:type="character" w:customStyle="1" w:styleId="WW8Num37z2">
    <w:name w:val="WW8Num37z2"/>
    <w:rsid w:val="00F4025B"/>
    <w:rPr>
      <w:rFonts w:ascii="Wingdings" w:hAnsi="Wingdings" w:cs="Wingdings" w:hint="default"/>
    </w:rPr>
  </w:style>
  <w:style w:type="character" w:customStyle="1" w:styleId="WW8Num38z0">
    <w:name w:val="WW8Num38z0"/>
    <w:rsid w:val="00F4025B"/>
    <w:rPr>
      <w:rFonts w:ascii="Symbol" w:hAnsi="Symbol" w:cs="Symbol" w:hint="default"/>
    </w:rPr>
  </w:style>
  <w:style w:type="character" w:customStyle="1" w:styleId="WW8Num38z1">
    <w:name w:val="WW8Num38z1"/>
    <w:rsid w:val="00F4025B"/>
    <w:rPr>
      <w:rFonts w:ascii="Courier New" w:hAnsi="Courier New" w:cs="Courier New" w:hint="default"/>
    </w:rPr>
  </w:style>
  <w:style w:type="character" w:customStyle="1" w:styleId="WW8Num38z2">
    <w:name w:val="WW8Num38z2"/>
    <w:rsid w:val="00F4025B"/>
    <w:rPr>
      <w:rFonts w:ascii="Wingdings" w:hAnsi="Wingdings" w:cs="Wingdings" w:hint="default"/>
    </w:rPr>
  </w:style>
  <w:style w:type="character" w:customStyle="1" w:styleId="WW8Num39z0">
    <w:name w:val="WW8Num39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9z1">
    <w:name w:val="WW8Num39z1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9z2">
    <w:name w:val="WW8Num39z2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9z4">
    <w:name w:val="WW8Num39z4"/>
    <w:rsid w:val="00F4025B"/>
    <w:rPr>
      <w:rFonts w:hint="default"/>
    </w:rPr>
  </w:style>
  <w:style w:type="character" w:customStyle="1" w:styleId="WW8Num40z0">
    <w:name w:val="WW8Num40z0"/>
    <w:rsid w:val="00F4025B"/>
  </w:style>
  <w:style w:type="character" w:customStyle="1" w:styleId="WW8Num40z1">
    <w:name w:val="WW8Num40z1"/>
    <w:rsid w:val="00F4025B"/>
  </w:style>
  <w:style w:type="character" w:customStyle="1" w:styleId="WW8Num40z2">
    <w:name w:val="WW8Num40z2"/>
    <w:rsid w:val="00F4025B"/>
  </w:style>
  <w:style w:type="character" w:customStyle="1" w:styleId="WW8Num40z3">
    <w:name w:val="WW8Num40z3"/>
    <w:rsid w:val="00F4025B"/>
  </w:style>
  <w:style w:type="character" w:customStyle="1" w:styleId="WW8Num40z4">
    <w:name w:val="WW8Num40z4"/>
    <w:rsid w:val="00F4025B"/>
  </w:style>
  <w:style w:type="character" w:customStyle="1" w:styleId="WW8Num40z5">
    <w:name w:val="WW8Num40z5"/>
    <w:rsid w:val="00F4025B"/>
  </w:style>
  <w:style w:type="character" w:customStyle="1" w:styleId="WW8Num40z6">
    <w:name w:val="WW8Num40z6"/>
    <w:rsid w:val="00F4025B"/>
  </w:style>
  <w:style w:type="character" w:customStyle="1" w:styleId="WW8Num40z7">
    <w:name w:val="WW8Num40z7"/>
    <w:rsid w:val="00F4025B"/>
  </w:style>
  <w:style w:type="character" w:customStyle="1" w:styleId="WW8Num40z8">
    <w:name w:val="WW8Num40z8"/>
    <w:rsid w:val="00F4025B"/>
  </w:style>
  <w:style w:type="character" w:customStyle="1" w:styleId="WW8Num41z0">
    <w:name w:val="WW8Num41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41z1">
    <w:name w:val="WW8Num41z1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2">
    <w:name w:val="WW8Num41z2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7">
    <w:name w:val="WW8Num41z7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3366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Domylnaczcionkaakapitu1">
    <w:name w:val="Domyślna czcionka akapitu1"/>
    <w:rsid w:val="00F4025B"/>
  </w:style>
  <w:style w:type="character" w:styleId="Hipercze">
    <w:name w:val="Hyperlink"/>
    <w:rsid w:val="00F4025B"/>
    <w:rPr>
      <w:color w:val="0066CC"/>
      <w:u w:val="single"/>
    </w:rPr>
  </w:style>
  <w:style w:type="character" w:customStyle="1" w:styleId="Bodytext4">
    <w:name w:val="Body text (4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40">
    <w:name w:val="Body text (4)"/>
    <w:basedOn w:val="Bodytext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">
    <w:name w:val="Body text (2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</w:rPr>
  </w:style>
  <w:style w:type="character" w:customStyle="1" w:styleId="Bodytext2105ptBold">
    <w:name w:val="Body text (2) + 10;5 pt;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">
    <w:name w:val="Body text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1">
    <w:name w:val="Tekst podstawowy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">
    <w:name w:val="Heading #2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95pt">
    <w:name w:val="Heading #2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">
    <w:name w:val="Body text (3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">
    <w:name w:val="Body text (3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95ptItalic">
    <w:name w:val="Body text (3) + 9;5 pt;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1">
    <w:name w:val="Heading #1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Heading20">
    <w:name w:val="Heading #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">
    <w:name w:val="WW-Body text (3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95pt">
    <w:name w:val="WW-Heading #2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">
    <w:name w:val="WW-Body text (3) + 9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2">
    <w:name w:val="Tekst podstawowy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">
    <w:name w:val="WW-Heading #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">
    <w:name w:val="WW-Heading #2 + 9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0">
    <w:name w:val="Body text (3)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Bold">
    <w:name w:val="Body text (3) + 9;5 pt;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">
    <w:name w:val="WW-Body text (3) + 9;5 pt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2">
    <w:name w:val="Heading #2 (2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295pt">
    <w:name w:val="Heading #2 (2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Italic">
    <w:name w:val="WW-Body text (3) + 9;5 pt;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Bold">
    <w:name w:val="WW-Body text (3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">
    <w:name w:val="WW-Body text (3) + 9;5 pt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34">
    <w:name w:val="WW-Body text (3) + 9;5 pt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BodytextItalic">
    <w:name w:val="Body text +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1">
    <w:name w:val="WW-Heading #21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">
    <w:name w:val="WW-Body text (3)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BodytextBold">
    <w:name w:val="Body text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105pt">
    <w:name w:val="Body text + 10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3">
    <w:name w:val="Tekst podstawowy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1">
    <w:name w:val="WW-Body text (3)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">
    <w:name w:val="WW-Body text (3) + 9;5 pt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95pt123456">
    <w:name w:val="WW-Body text (3) + 9;5 pt12345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295pt">
    <w:name w:val="WW-Heading #2 (2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22Bold">
    <w:name w:val="Heading #2 (2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12">
    <w:name w:val="WW-Heading #21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">
    <w:name w:val="WW-Heading #2 + 9;5 pt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4">
    <w:name w:val="Tekst podstawowy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105pt">
    <w:name w:val="WW-Body text + 10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Bold1">
    <w:name w:val="WW-Body text (3) + Bold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4567">
    <w:name w:val="WW-Body text (3) + 9;5 pt1234567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Bold12">
    <w:name w:val="WW-Body text (3) + Bold1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5">
    <w:name w:val="Tekst podstawowy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123">
    <w:name w:val="WW-Heading #2123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">
    <w:name w:val="WW-Heading #2 + 9;5 pt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">
    <w:name w:val="WW-Body text (3)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Bold123">
    <w:name w:val="WW-Body text (3) + Bold123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123">
    <w:name w:val="WW-Body text (3)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">
    <w:name w:val="WW-Body text (3) + 9;5 pt12345678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95pt123456789">
    <w:name w:val="WW-Body text (3) + 9;5 pt123456789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1234">
    <w:name w:val="WW-Heading #21234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">
    <w:name w:val="WW-Heading #2 + 9;5 pt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6">
    <w:name w:val="Tekst podstawowy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Italic">
    <w:name w:val="WW-Body text +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NotItalic">
    <w:name w:val="Body text (2) + Not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105ptNotItalic">
    <w:name w:val="Body text (2) + 10;5 pt;Not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12345">
    <w:name w:val="WW-Heading #212345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5">
    <w:name w:val="WW-Heading #2 + 9;5 pt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345678910">
    <w:name w:val="WW-Body text (3) + 9;5 pt1234567891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34">
    <w:name w:val="WW-Body text (3)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91011">
    <w:name w:val="WW-Body text (3) + 9;5 pt123456789101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Bold1234">
    <w:name w:val="WW-Body text (3) + Bold1234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7">
    <w:name w:val="Tekst podstawowy7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105pt1">
    <w:name w:val="WW-Body text + 10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456789101112">
    <w:name w:val="WW-Body text (3) + 9;5 pt1234567891011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345">
    <w:name w:val="WW-Body text (3)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910111213">
    <w:name w:val="WW-Body text (3) + 9;5 pt1234567891011121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Bold12345">
    <w:name w:val="WW-Body text (3) + Bold12345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Bold123456">
    <w:name w:val="WW-Body text (3) + Bold123456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8">
    <w:name w:val="Tekst podstawowy8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123456">
    <w:name w:val="WW-Heading #2123456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56">
    <w:name w:val="WW-Heading #2 + 9;5 pt12345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Spacing3pt">
    <w:name w:val="Body text + Spacing 3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60"/>
      <w:sz w:val="19"/>
      <w:szCs w:val="19"/>
    </w:rPr>
  </w:style>
  <w:style w:type="character" w:customStyle="1" w:styleId="WW-BodytextSpacing3pt">
    <w:name w:val="WW-Body text + Spacing 3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70"/>
      <w:sz w:val="19"/>
      <w:szCs w:val="19"/>
    </w:rPr>
  </w:style>
  <w:style w:type="character" w:customStyle="1" w:styleId="Bodytext4NotBold">
    <w:name w:val="Body text (4) + Not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PodtytuZnak">
    <w:name w:val="Podtytuł Znak"/>
    <w:rsid w:val="00F4025B"/>
    <w:rPr>
      <w:rFonts w:ascii="Cambria" w:hAnsi="Cambria" w:cs="Cambria"/>
      <w:sz w:val="24"/>
      <w:szCs w:val="24"/>
      <w:lang w:val="pl-PL" w:eastAsia="ar-SA" w:bidi="ar-SA"/>
    </w:rPr>
  </w:style>
  <w:style w:type="character" w:customStyle="1" w:styleId="TekstdymkaZnak">
    <w:name w:val="Tekst dymka Znak"/>
    <w:rsid w:val="00F4025B"/>
    <w:rPr>
      <w:rFonts w:ascii="Tahoma" w:hAnsi="Tahoma" w:cs="Tahoma"/>
      <w:color w:val="000000"/>
      <w:sz w:val="16"/>
      <w:szCs w:val="16"/>
    </w:rPr>
  </w:style>
  <w:style w:type="character" w:customStyle="1" w:styleId="Odwoaniedokomentarza1">
    <w:name w:val="Odwołanie do komentarza1"/>
    <w:rsid w:val="00F4025B"/>
    <w:rPr>
      <w:sz w:val="16"/>
      <w:szCs w:val="16"/>
    </w:rPr>
  </w:style>
  <w:style w:type="character" w:customStyle="1" w:styleId="Znakiprzypiswdolnych">
    <w:name w:val="Znaki przypisów dolnych"/>
    <w:rsid w:val="00F4025B"/>
    <w:rPr>
      <w:vertAlign w:val="superscript"/>
    </w:rPr>
  </w:style>
  <w:style w:type="character" w:customStyle="1" w:styleId="Bodytext39">
    <w:name w:val="Body text (3) + 9"/>
    <w:rsid w:val="00F4025B"/>
    <w:rPr>
      <w:rFonts w:ascii="Times New Roman" w:hAnsi="Times New Roman" w:cs="Times New Roman"/>
      <w:spacing w:val="0"/>
      <w:sz w:val="19"/>
    </w:rPr>
  </w:style>
  <w:style w:type="paragraph" w:customStyle="1" w:styleId="Nagwek10">
    <w:name w:val="Nagłówek1"/>
    <w:basedOn w:val="Normalny"/>
    <w:next w:val="Tekstpodstawowy"/>
    <w:rsid w:val="00F4025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rsid w:val="00F4025B"/>
    <w:pPr>
      <w:spacing w:after="120"/>
    </w:pPr>
  </w:style>
  <w:style w:type="paragraph" w:styleId="Lista">
    <w:name w:val="List"/>
    <w:basedOn w:val="Tekstpodstawowy"/>
    <w:rsid w:val="00F4025B"/>
    <w:rPr>
      <w:rFonts w:cs="Lucida Sans"/>
    </w:rPr>
  </w:style>
  <w:style w:type="paragraph" w:customStyle="1" w:styleId="Podpis1">
    <w:name w:val="Podpis1"/>
    <w:basedOn w:val="Normalny"/>
    <w:rsid w:val="00F4025B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F4025B"/>
    <w:pPr>
      <w:suppressLineNumbers/>
    </w:pPr>
    <w:rPr>
      <w:rFonts w:cs="Lucida Sans"/>
    </w:rPr>
  </w:style>
  <w:style w:type="paragraph" w:customStyle="1" w:styleId="Bodytext41">
    <w:name w:val="Body text (4)"/>
    <w:basedOn w:val="Normalny"/>
    <w:rsid w:val="00F4025B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20">
    <w:name w:val="Body text (2)"/>
    <w:basedOn w:val="Normalny"/>
    <w:rsid w:val="00F4025B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podstawowy9">
    <w:name w:val="Tekst podstawowy9"/>
    <w:basedOn w:val="Normalny"/>
    <w:rsid w:val="00F4025B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Heading21">
    <w:name w:val="Heading #2"/>
    <w:basedOn w:val="Normalny"/>
    <w:rsid w:val="00F4025B"/>
    <w:pPr>
      <w:shd w:val="clear" w:color="auto" w:fill="FFFFFF"/>
      <w:spacing w:before="360" w:after="120" w:line="0" w:lineRule="atLeast"/>
      <w:ind w:hanging="36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Bodytext31">
    <w:name w:val="Body text (3)"/>
    <w:basedOn w:val="Normalny"/>
    <w:rsid w:val="00F4025B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ny"/>
    <w:rsid w:val="00F4025B"/>
    <w:pPr>
      <w:shd w:val="clear" w:color="auto" w:fill="FFFFFF"/>
      <w:spacing w:before="1260" w:after="300" w:line="0" w:lineRule="atLeast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20">
    <w:name w:val="Heading #2 (2)"/>
    <w:basedOn w:val="Normalny"/>
    <w:rsid w:val="00F4025B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Podtytu">
    <w:name w:val="Subtitle"/>
    <w:basedOn w:val="Normalny"/>
    <w:next w:val="Normalny"/>
    <w:qFormat/>
    <w:rsid w:val="00F4025B"/>
    <w:pPr>
      <w:spacing w:after="60"/>
      <w:jc w:val="center"/>
    </w:pPr>
    <w:rPr>
      <w:rFonts w:ascii="Cambria" w:hAnsi="Cambria" w:cs="Cambria"/>
      <w:color w:val="auto"/>
    </w:rPr>
  </w:style>
  <w:style w:type="paragraph" w:styleId="NormalnyWeb">
    <w:name w:val="Normal (Web)"/>
    <w:basedOn w:val="Normalny"/>
    <w:rsid w:val="00F4025B"/>
    <w:pPr>
      <w:spacing w:before="280" w:after="280"/>
    </w:pPr>
    <w:rPr>
      <w:rFonts w:ascii="Times New Roman" w:eastAsia="Calibri" w:hAnsi="Times New Roman" w:cs="Times New Roman"/>
      <w:color w:val="auto"/>
    </w:rPr>
  </w:style>
  <w:style w:type="paragraph" w:styleId="Tekstdymka">
    <w:name w:val="Balloon Text"/>
    <w:basedOn w:val="Normalny"/>
    <w:rsid w:val="00F4025B"/>
    <w:rPr>
      <w:rFonts w:ascii="Tahoma" w:hAnsi="Tahoma" w:cs="Times New Roman"/>
      <w:sz w:val="16"/>
      <w:szCs w:val="16"/>
    </w:rPr>
  </w:style>
  <w:style w:type="paragraph" w:customStyle="1" w:styleId="Tekstkomentarza1">
    <w:name w:val="Tekst komentarza1"/>
    <w:basedOn w:val="Normalny"/>
    <w:rsid w:val="00F4025B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4025B"/>
    <w:rPr>
      <w:b/>
      <w:bCs/>
    </w:rPr>
  </w:style>
  <w:style w:type="paragraph" w:styleId="Tekstprzypisudolnego">
    <w:name w:val="footnote text"/>
    <w:basedOn w:val="Normalny"/>
    <w:rsid w:val="00F4025B"/>
    <w:rPr>
      <w:sz w:val="20"/>
      <w:szCs w:val="20"/>
    </w:rPr>
  </w:style>
  <w:style w:type="paragraph" w:customStyle="1" w:styleId="Zawartotabeli">
    <w:name w:val="Zawartość tabeli"/>
    <w:basedOn w:val="Normalny"/>
    <w:rsid w:val="00F4025B"/>
    <w:pPr>
      <w:suppressLineNumbers/>
    </w:pPr>
  </w:style>
  <w:style w:type="paragraph" w:customStyle="1" w:styleId="Nagwektabeli">
    <w:name w:val="Nagłówek tabeli"/>
    <w:basedOn w:val="Zawartotabeli"/>
    <w:rsid w:val="00F4025B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F6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C7B34-82D1-449D-8659-6977E88F8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1053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przewodnik_po_sylabusie_ug-1.doc</vt:lpstr>
    </vt:vector>
  </TitlesOfParts>
  <Company/>
  <LinksUpToDate>false</LinksUpToDate>
  <CharactersWithSpaces>7359</CharactersWithSpaces>
  <SharedDoc>false</SharedDoc>
  <HLinks>
    <vt:vector size="6" baseType="variant">
      <vt:variant>
        <vt:i4>3080198</vt:i4>
      </vt:variant>
      <vt:variant>
        <vt:i4>0</vt:i4>
      </vt:variant>
      <vt:variant>
        <vt:i4>0</vt:i4>
      </vt:variant>
      <vt:variant>
        <vt:i4>5</vt:i4>
      </vt:variant>
      <vt:variant>
        <vt:lpwstr>mailto:slawekgolab@tlen.pl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creator>Grzesiek</dc:creator>
  <cp:lastModifiedBy>Iwanicki W.</cp:lastModifiedBy>
  <cp:revision>18</cp:revision>
  <cp:lastPrinted>2016-12-21T07:36:00Z</cp:lastPrinted>
  <dcterms:created xsi:type="dcterms:W3CDTF">2018-12-20T19:01:00Z</dcterms:created>
  <dcterms:modified xsi:type="dcterms:W3CDTF">2019-02-11T11:16:00Z</dcterms:modified>
</cp:coreProperties>
</file>